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A5FBB" w:rsidRDefault="008A5FBB">
      <w:pPr>
        <w:pStyle w:val="Bezodstpw"/>
        <w:spacing w:line="360" w:lineRule="auto"/>
        <w:jc w:val="both"/>
      </w:pPr>
    </w:p>
    <w:p w:rsidR="008A5FBB" w:rsidRDefault="008A5FBB">
      <w:pPr>
        <w:pStyle w:val="Bezodstpw"/>
        <w:spacing w:line="360" w:lineRule="auto"/>
        <w:jc w:val="right"/>
      </w:pPr>
      <w:r>
        <w:t>Załącznik Nr 6 do SWZ – wzór umowy</w:t>
      </w:r>
    </w:p>
    <w:p w:rsidR="008A5FBB" w:rsidRDefault="008A5FBB">
      <w:pPr>
        <w:pStyle w:val="Bezodstpw"/>
        <w:spacing w:line="276" w:lineRule="auto"/>
        <w:rPr>
          <w:b/>
          <w:bCs/>
          <w:sz w:val="24"/>
          <w:szCs w:val="24"/>
        </w:rPr>
      </w:pPr>
    </w:p>
    <w:p w:rsidR="008A5FBB" w:rsidRDefault="008A5FBB">
      <w:pPr>
        <w:pStyle w:val="Bezodstpw"/>
        <w:spacing w:line="276" w:lineRule="auto"/>
        <w:rPr>
          <w:b/>
          <w:bCs/>
          <w:sz w:val="24"/>
          <w:szCs w:val="24"/>
        </w:rPr>
      </w:pPr>
    </w:p>
    <w:p w:rsidR="008A5FBB" w:rsidRDefault="008A5FBB">
      <w:pPr>
        <w:pStyle w:val="Bezodstpw"/>
        <w:spacing w:line="276" w:lineRule="auto"/>
      </w:pPr>
      <w:r>
        <w:rPr>
          <w:b/>
          <w:bCs/>
          <w:sz w:val="24"/>
          <w:szCs w:val="24"/>
        </w:rPr>
        <w:t>UMOWA NR …………………….</w:t>
      </w:r>
    </w:p>
    <w:p w:rsidR="008A5FBB" w:rsidRDefault="008A5FBB">
      <w:pPr>
        <w:pStyle w:val="Bezodstpw"/>
        <w:spacing w:line="276" w:lineRule="auto"/>
        <w:rPr>
          <w:sz w:val="24"/>
          <w:szCs w:val="24"/>
        </w:rPr>
      </w:pPr>
    </w:p>
    <w:p w:rsidR="008A5FBB" w:rsidRDefault="008A5FBB">
      <w:pPr>
        <w:pStyle w:val="Bezodstpw"/>
        <w:spacing w:line="276" w:lineRule="auto"/>
        <w:rPr>
          <w:sz w:val="24"/>
          <w:szCs w:val="24"/>
        </w:rPr>
      </w:pPr>
    </w:p>
    <w:p w:rsidR="008A5FBB" w:rsidRDefault="008A5FBB">
      <w:pPr>
        <w:pStyle w:val="Bezodstpw"/>
        <w:spacing w:line="276" w:lineRule="auto"/>
        <w:rPr>
          <w:sz w:val="24"/>
          <w:szCs w:val="24"/>
        </w:rPr>
      </w:pPr>
    </w:p>
    <w:p w:rsidR="008A5FBB" w:rsidRDefault="008A5FBB" w:rsidP="00713CEB">
      <w:pPr>
        <w:pStyle w:val="Bezodstpw"/>
        <w:spacing w:line="276" w:lineRule="auto"/>
        <w:jc w:val="both"/>
        <w:rPr>
          <w:sz w:val="24"/>
          <w:szCs w:val="24"/>
        </w:rPr>
      </w:pPr>
      <w:r>
        <w:rPr>
          <w:sz w:val="24"/>
          <w:szCs w:val="24"/>
        </w:rPr>
        <w:t xml:space="preserve">zawarta w dniu ……………….r. </w:t>
      </w:r>
      <w:r w:rsidR="00713CEB" w:rsidRPr="00713CEB">
        <w:rPr>
          <w:sz w:val="24"/>
          <w:szCs w:val="24"/>
        </w:rPr>
        <w:t>w Pszc</w:t>
      </w:r>
      <w:r w:rsidR="00713CEB">
        <w:rPr>
          <w:sz w:val="24"/>
          <w:szCs w:val="24"/>
        </w:rPr>
        <w:t xml:space="preserve">zynie pomiędzy Gminą Pszczyna, </w:t>
      </w:r>
      <w:r w:rsidR="00713CEB" w:rsidRPr="00713CEB">
        <w:rPr>
          <w:sz w:val="24"/>
          <w:szCs w:val="24"/>
        </w:rPr>
        <w:t>NIP 6381808250, Urząd Miejski w Pszczynie, ul. Rynek 2, 43-200 Pszczyna, NIP:  6380013784</w:t>
      </w:r>
    </w:p>
    <w:p w:rsidR="00713CEB" w:rsidRDefault="00713CEB" w:rsidP="00713CEB">
      <w:pPr>
        <w:pStyle w:val="Bezodstpw"/>
        <w:spacing w:line="276" w:lineRule="auto"/>
        <w:jc w:val="both"/>
        <w:rPr>
          <w:sz w:val="24"/>
          <w:szCs w:val="24"/>
        </w:rPr>
      </w:pPr>
    </w:p>
    <w:p w:rsidR="008A5FBB" w:rsidRDefault="008A5FBB">
      <w:pPr>
        <w:pStyle w:val="Bezodstpw"/>
        <w:spacing w:line="276" w:lineRule="auto"/>
        <w:jc w:val="both"/>
      </w:pPr>
      <w:r>
        <w:rPr>
          <w:rFonts w:eastAsia="Arial"/>
          <w:sz w:val="24"/>
          <w:szCs w:val="24"/>
        </w:rPr>
        <w:t>………………………………………………………………………………………………</w:t>
      </w:r>
    </w:p>
    <w:p w:rsidR="008A5FBB" w:rsidRDefault="008A5FBB">
      <w:pPr>
        <w:pStyle w:val="Bezodstpw"/>
        <w:spacing w:line="276" w:lineRule="auto"/>
        <w:jc w:val="both"/>
      </w:pPr>
      <w:r>
        <w:rPr>
          <w:sz w:val="24"/>
          <w:szCs w:val="24"/>
        </w:rPr>
        <w:t>zwaną dalszej części umowy „Zamawiającym”,</w:t>
      </w:r>
    </w:p>
    <w:p w:rsidR="008A5FBB" w:rsidRDefault="008A5FBB">
      <w:pPr>
        <w:pStyle w:val="Bezodstpw"/>
        <w:spacing w:line="276" w:lineRule="auto"/>
        <w:jc w:val="both"/>
        <w:rPr>
          <w:sz w:val="24"/>
          <w:szCs w:val="24"/>
        </w:rPr>
      </w:pPr>
    </w:p>
    <w:p w:rsidR="008A5FBB" w:rsidRDefault="008A5FBB">
      <w:pPr>
        <w:pStyle w:val="Bezodstpw"/>
        <w:spacing w:line="276" w:lineRule="auto"/>
        <w:jc w:val="both"/>
      </w:pPr>
      <w:r>
        <w:rPr>
          <w:sz w:val="24"/>
          <w:szCs w:val="24"/>
        </w:rPr>
        <w:t>a ………………………………………………………………………………………….……</w:t>
      </w:r>
    </w:p>
    <w:p w:rsidR="008A5FBB" w:rsidRDefault="008A5FBB">
      <w:pPr>
        <w:pStyle w:val="Bezodstpw"/>
        <w:spacing w:line="276" w:lineRule="auto"/>
        <w:jc w:val="both"/>
      </w:pPr>
      <w:r>
        <w:rPr>
          <w:sz w:val="24"/>
          <w:szCs w:val="24"/>
        </w:rPr>
        <w:t>zwanym w dalszej części umowy ”Wykonawcą"</w:t>
      </w:r>
    </w:p>
    <w:p w:rsidR="008A5FBB" w:rsidRDefault="008A5FBB">
      <w:pPr>
        <w:pStyle w:val="Bezodstpw"/>
        <w:spacing w:line="276" w:lineRule="auto"/>
        <w:jc w:val="both"/>
      </w:pPr>
      <w:r>
        <w:rPr>
          <w:sz w:val="24"/>
          <w:szCs w:val="24"/>
        </w:rPr>
        <w:t>łącznie zwanymi „Stronami”</w:t>
      </w:r>
    </w:p>
    <w:p w:rsidR="008A5FBB" w:rsidRDefault="008A5FBB">
      <w:pPr>
        <w:pStyle w:val="Bezodstpw"/>
        <w:spacing w:line="276" w:lineRule="auto"/>
        <w:jc w:val="both"/>
        <w:rPr>
          <w:sz w:val="24"/>
          <w:szCs w:val="24"/>
        </w:rPr>
      </w:pPr>
    </w:p>
    <w:p w:rsidR="008A5FBB" w:rsidRDefault="008A5FBB">
      <w:pPr>
        <w:pStyle w:val="Bezodstpw"/>
        <w:spacing w:line="276" w:lineRule="auto"/>
        <w:jc w:val="both"/>
      </w:pPr>
      <w:r>
        <w:rPr>
          <w:sz w:val="24"/>
          <w:szCs w:val="24"/>
        </w:rPr>
        <w:t>Zgodnie z przeprowadzonym na podstawie Ustawy z dnia 11 września 2019 r. Prawo zamówień publicznych (Dz. U. z 202</w:t>
      </w:r>
      <w:r w:rsidR="00867024">
        <w:rPr>
          <w:sz w:val="24"/>
          <w:szCs w:val="24"/>
        </w:rPr>
        <w:t>4</w:t>
      </w:r>
      <w:r>
        <w:rPr>
          <w:sz w:val="24"/>
          <w:szCs w:val="24"/>
        </w:rPr>
        <w:t xml:space="preserve"> r. poz. 1</w:t>
      </w:r>
      <w:r w:rsidR="00867024">
        <w:rPr>
          <w:sz w:val="24"/>
          <w:szCs w:val="24"/>
        </w:rPr>
        <w:t>320</w:t>
      </w:r>
      <w:r w:rsidR="00713CEB">
        <w:rPr>
          <w:sz w:val="24"/>
          <w:szCs w:val="24"/>
        </w:rPr>
        <w:t xml:space="preserve"> z </w:t>
      </w:r>
      <w:proofErr w:type="spellStart"/>
      <w:r w:rsidR="00713CEB">
        <w:rPr>
          <w:sz w:val="24"/>
          <w:szCs w:val="24"/>
        </w:rPr>
        <w:t>późn</w:t>
      </w:r>
      <w:proofErr w:type="spellEnd"/>
      <w:r w:rsidR="00713CEB">
        <w:rPr>
          <w:sz w:val="24"/>
          <w:szCs w:val="24"/>
        </w:rPr>
        <w:t>. zm.</w:t>
      </w:r>
      <w:r>
        <w:rPr>
          <w:sz w:val="24"/>
          <w:szCs w:val="24"/>
        </w:rPr>
        <w:t xml:space="preserve">) (dalej: ustawa </w:t>
      </w:r>
      <w:proofErr w:type="spellStart"/>
      <w:r>
        <w:rPr>
          <w:sz w:val="24"/>
          <w:szCs w:val="24"/>
        </w:rPr>
        <w:t>Pzp</w:t>
      </w:r>
      <w:proofErr w:type="spellEnd"/>
      <w:r>
        <w:rPr>
          <w:sz w:val="24"/>
          <w:szCs w:val="24"/>
        </w:rPr>
        <w:t>) postępowaniem o</w:t>
      </w:r>
      <w:r w:rsidR="00867024">
        <w:rPr>
          <w:sz w:val="24"/>
          <w:szCs w:val="24"/>
        </w:rPr>
        <w:t> </w:t>
      </w:r>
      <w:r>
        <w:rPr>
          <w:sz w:val="24"/>
          <w:szCs w:val="24"/>
        </w:rPr>
        <w:t xml:space="preserve">udzielenie zamówienia publicznego </w:t>
      </w:r>
      <w:r>
        <w:rPr>
          <w:color w:val="000000"/>
          <w:sz w:val="24"/>
          <w:szCs w:val="24"/>
        </w:rPr>
        <w:t>w trybie podstawowym</w:t>
      </w:r>
      <w:r>
        <w:rPr>
          <w:sz w:val="24"/>
          <w:szCs w:val="24"/>
        </w:rPr>
        <w:t xml:space="preserve"> została zawarta umowa o</w:t>
      </w:r>
      <w:r w:rsidR="00867024">
        <w:rPr>
          <w:sz w:val="24"/>
          <w:szCs w:val="24"/>
        </w:rPr>
        <w:t> </w:t>
      </w:r>
      <w:r>
        <w:rPr>
          <w:sz w:val="24"/>
          <w:szCs w:val="24"/>
        </w:rPr>
        <w:t>następującej treści:</w:t>
      </w:r>
    </w:p>
    <w:p w:rsidR="008A5FBB" w:rsidRDefault="008A5FBB">
      <w:pPr>
        <w:pStyle w:val="Bezodstpw"/>
        <w:spacing w:line="276" w:lineRule="auto"/>
        <w:rPr>
          <w:b/>
          <w:bCs/>
          <w:sz w:val="24"/>
          <w:szCs w:val="24"/>
        </w:rPr>
      </w:pPr>
    </w:p>
    <w:p w:rsidR="00713CEB" w:rsidRPr="00A402F8" w:rsidRDefault="008A5FBB" w:rsidP="00A402F8">
      <w:pPr>
        <w:pStyle w:val="Bezodstpw"/>
        <w:spacing w:line="276" w:lineRule="auto"/>
        <w:jc w:val="center"/>
        <w:rPr>
          <w:b/>
          <w:bCs/>
          <w:sz w:val="24"/>
          <w:szCs w:val="24"/>
        </w:rPr>
      </w:pPr>
      <w:r>
        <w:rPr>
          <w:b/>
          <w:bCs/>
          <w:sz w:val="24"/>
          <w:szCs w:val="24"/>
        </w:rPr>
        <w:t>§1</w:t>
      </w:r>
    </w:p>
    <w:p w:rsidR="00CE2796" w:rsidRDefault="008A5FBB" w:rsidP="00CE2796">
      <w:pPr>
        <w:pStyle w:val="Standard"/>
        <w:spacing w:line="276" w:lineRule="auto"/>
      </w:pPr>
      <w:r w:rsidRPr="00867024">
        <w:t xml:space="preserve">Zamawiający zleca, a Wykonawca zobowiązuje się do wykonywania zadania pod nazwą: </w:t>
      </w:r>
    </w:p>
    <w:p w:rsidR="00CE2796" w:rsidRDefault="005D2971" w:rsidP="00CE2796">
      <w:pPr>
        <w:pStyle w:val="Standard"/>
        <w:spacing w:line="276" w:lineRule="auto"/>
        <w:rPr>
          <w:rFonts w:asciiTheme="minorHAnsi" w:hAnsiTheme="minorHAnsi" w:cstheme="minorHAnsi"/>
          <w:b/>
          <w:bCs/>
        </w:rPr>
      </w:pPr>
      <w:r>
        <w:rPr>
          <w:rFonts w:asciiTheme="minorHAnsi" w:hAnsiTheme="minorHAnsi" w:cstheme="minorHAnsi"/>
          <w:b/>
          <w:bCs/>
        </w:rPr>
        <w:t>………………………………………………………………………………………………………………………..</w:t>
      </w:r>
    </w:p>
    <w:p w:rsidR="00867024" w:rsidRPr="00867024" w:rsidRDefault="00867024" w:rsidP="00CE2796">
      <w:pPr>
        <w:pStyle w:val="Standard"/>
        <w:spacing w:line="276" w:lineRule="auto"/>
      </w:pPr>
    </w:p>
    <w:p w:rsidR="008A5FBB" w:rsidRPr="000B4A9E" w:rsidRDefault="000B4A9E" w:rsidP="00867024">
      <w:pPr>
        <w:pStyle w:val="Bezodstpw"/>
        <w:numPr>
          <w:ilvl w:val="0"/>
          <w:numId w:val="11"/>
        </w:numPr>
        <w:tabs>
          <w:tab w:val="left" w:pos="284"/>
        </w:tabs>
        <w:spacing w:line="276" w:lineRule="auto"/>
        <w:ind w:left="284" w:hanging="284"/>
        <w:jc w:val="both"/>
        <w:rPr>
          <w:sz w:val="24"/>
          <w:szCs w:val="24"/>
        </w:rPr>
      </w:pPr>
      <w:r w:rsidRPr="000B4A9E">
        <w:rPr>
          <w:sz w:val="24"/>
          <w:szCs w:val="24"/>
        </w:rPr>
        <w:t>Zakres robót zostanie wykonany zgodnie ze Specyfikacją Warunków Zamówienia i jej załącznikami, które stanowią integralną część niniejszej umowy</w:t>
      </w:r>
      <w:r w:rsidR="008A5FBB" w:rsidRPr="00867024">
        <w:rPr>
          <w:sz w:val="24"/>
          <w:szCs w:val="24"/>
        </w:rPr>
        <w:t xml:space="preserve">. </w:t>
      </w:r>
    </w:p>
    <w:p w:rsidR="008A5FBB" w:rsidRDefault="008A5FBB" w:rsidP="009111BC">
      <w:pPr>
        <w:pStyle w:val="Bezodstpw"/>
        <w:numPr>
          <w:ilvl w:val="0"/>
          <w:numId w:val="11"/>
        </w:numPr>
        <w:tabs>
          <w:tab w:val="left" w:pos="284"/>
        </w:tabs>
        <w:spacing w:line="276" w:lineRule="auto"/>
        <w:ind w:left="709" w:hanging="709"/>
        <w:jc w:val="both"/>
        <w:textAlignment w:val="auto"/>
      </w:pPr>
      <w:r>
        <w:rPr>
          <w:sz w:val="24"/>
          <w:szCs w:val="24"/>
        </w:rPr>
        <w:t>Zamawiający zobowiązuje się do:</w:t>
      </w:r>
    </w:p>
    <w:p w:rsidR="008A5FBB" w:rsidRDefault="008A5FBB">
      <w:pPr>
        <w:pStyle w:val="Bezodstpw"/>
        <w:numPr>
          <w:ilvl w:val="0"/>
          <w:numId w:val="10"/>
        </w:numPr>
        <w:spacing w:line="276" w:lineRule="auto"/>
        <w:jc w:val="both"/>
        <w:textAlignment w:val="auto"/>
      </w:pPr>
      <w:r>
        <w:rPr>
          <w:sz w:val="24"/>
          <w:szCs w:val="24"/>
        </w:rPr>
        <w:tab/>
        <w:t>zapewnienia nadzoru inwestorskiego nad realizacją przedmiotu umowy,</w:t>
      </w:r>
    </w:p>
    <w:p w:rsidR="009111BC" w:rsidRDefault="008A5FBB" w:rsidP="009111BC">
      <w:pPr>
        <w:pStyle w:val="Bezodstpw"/>
        <w:numPr>
          <w:ilvl w:val="0"/>
          <w:numId w:val="10"/>
        </w:numPr>
        <w:spacing w:line="276" w:lineRule="auto"/>
        <w:jc w:val="both"/>
        <w:textAlignment w:val="auto"/>
      </w:pPr>
      <w:r>
        <w:rPr>
          <w:sz w:val="24"/>
          <w:szCs w:val="24"/>
        </w:rPr>
        <w:tab/>
        <w:t xml:space="preserve">przekazania i odbioru terenu robót w terminach ustalonych z Wykonawcą. </w:t>
      </w:r>
    </w:p>
    <w:p w:rsidR="008A5FBB" w:rsidRDefault="008A5FBB" w:rsidP="009111BC">
      <w:pPr>
        <w:pStyle w:val="Bezodstpw"/>
        <w:numPr>
          <w:ilvl w:val="0"/>
          <w:numId w:val="11"/>
        </w:numPr>
        <w:spacing w:line="276" w:lineRule="auto"/>
        <w:ind w:left="284" w:hanging="284"/>
        <w:jc w:val="both"/>
        <w:textAlignment w:val="auto"/>
      </w:pPr>
      <w:r w:rsidRPr="009111BC">
        <w:rPr>
          <w:sz w:val="24"/>
          <w:szCs w:val="24"/>
        </w:rPr>
        <w:t>Wykonawca zobowiązuje się do:</w:t>
      </w:r>
    </w:p>
    <w:p w:rsidR="008A5FBB" w:rsidRDefault="008A5FBB">
      <w:pPr>
        <w:pStyle w:val="Bezodstpw"/>
        <w:numPr>
          <w:ilvl w:val="0"/>
          <w:numId w:val="2"/>
        </w:numPr>
        <w:spacing w:line="276" w:lineRule="auto"/>
        <w:jc w:val="both"/>
        <w:textAlignment w:val="auto"/>
      </w:pPr>
      <w:r>
        <w:rPr>
          <w:sz w:val="24"/>
          <w:szCs w:val="24"/>
        </w:rPr>
        <w:tab/>
        <w:t>wykonania przedmiotu umowy w szczególności zgodnie ze specyfikacją techniczną wykonania i odbioru robót, zasadami rzetelnej wiedzy technicznej, obowiązującymi przepisami prawa, zasadami sztuki budowlanej, obowiązującymi normami technicznymi i technologicznymi;</w:t>
      </w:r>
    </w:p>
    <w:p w:rsidR="008A5FBB" w:rsidRDefault="008A5FBB">
      <w:pPr>
        <w:pStyle w:val="Bezodstpw"/>
        <w:numPr>
          <w:ilvl w:val="0"/>
          <w:numId w:val="2"/>
        </w:numPr>
        <w:spacing w:line="276" w:lineRule="auto"/>
        <w:jc w:val="both"/>
        <w:textAlignment w:val="auto"/>
      </w:pPr>
      <w:r>
        <w:rPr>
          <w:sz w:val="24"/>
          <w:szCs w:val="24"/>
        </w:rPr>
        <w:t xml:space="preserve">uzyskania zatwierdzenia </w:t>
      </w:r>
      <w:r w:rsidR="000B4A9E">
        <w:rPr>
          <w:sz w:val="24"/>
          <w:szCs w:val="24"/>
        </w:rPr>
        <w:t xml:space="preserve">projektu czasowej zmiany organizacji ruchu </w:t>
      </w:r>
      <w:r>
        <w:rPr>
          <w:sz w:val="24"/>
          <w:szCs w:val="24"/>
        </w:rPr>
        <w:t>oraz wprowadzenia tej zmiany i utrzymania oznakowania zgodnego z</w:t>
      </w:r>
      <w:r w:rsidR="00867024">
        <w:rPr>
          <w:sz w:val="24"/>
          <w:szCs w:val="24"/>
        </w:rPr>
        <w:t> </w:t>
      </w:r>
      <w:r>
        <w:rPr>
          <w:sz w:val="24"/>
          <w:szCs w:val="24"/>
        </w:rPr>
        <w:t>projektem przez cały czas prowadzenia prac,</w:t>
      </w:r>
    </w:p>
    <w:p w:rsidR="008A5FBB" w:rsidRDefault="008A5FBB">
      <w:pPr>
        <w:pStyle w:val="Bezodstpw"/>
        <w:numPr>
          <w:ilvl w:val="0"/>
          <w:numId w:val="2"/>
        </w:numPr>
        <w:spacing w:line="276" w:lineRule="auto"/>
        <w:jc w:val="both"/>
        <w:textAlignment w:val="auto"/>
      </w:pPr>
      <w:r>
        <w:rPr>
          <w:sz w:val="24"/>
          <w:szCs w:val="24"/>
        </w:rPr>
        <w:lastRenderedPageBreak/>
        <w:tab/>
        <w:t>zgłaszania w trakcie prac inspektorowi nadzoru do odbioru wykonanych robót zanikających;</w:t>
      </w:r>
    </w:p>
    <w:p w:rsidR="008A5FBB" w:rsidRDefault="008A5FBB">
      <w:pPr>
        <w:pStyle w:val="Bezodstpw"/>
        <w:numPr>
          <w:ilvl w:val="0"/>
          <w:numId w:val="2"/>
        </w:numPr>
        <w:spacing w:line="276" w:lineRule="auto"/>
        <w:jc w:val="both"/>
        <w:textAlignment w:val="auto"/>
      </w:pPr>
      <w:r>
        <w:rPr>
          <w:sz w:val="24"/>
          <w:szCs w:val="24"/>
        </w:rPr>
        <w:tab/>
        <w:t>informowania inspektora nadzoru, o problemach i okolicznościach, które mogą wpłynąć na jakość robót, spowodować roboty dodatkowe lub być przyczyną opóźnienia terminu ich zakończenia;</w:t>
      </w:r>
    </w:p>
    <w:p w:rsidR="008A5FBB" w:rsidRDefault="008A5FBB">
      <w:pPr>
        <w:pStyle w:val="Bezodstpw"/>
        <w:numPr>
          <w:ilvl w:val="0"/>
          <w:numId w:val="2"/>
        </w:numPr>
        <w:spacing w:line="276" w:lineRule="auto"/>
        <w:jc w:val="both"/>
        <w:textAlignment w:val="auto"/>
      </w:pPr>
      <w:r>
        <w:rPr>
          <w:sz w:val="24"/>
          <w:szCs w:val="24"/>
        </w:rPr>
        <w:tab/>
        <w:t>stosowania materiałów budowlanych dopuszczonych do powszechnego stosowania w budownictwie;</w:t>
      </w:r>
    </w:p>
    <w:p w:rsidR="008A5FBB" w:rsidRDefault="008A5FBB">
      <w:pPr>
        <w:pStyle w:val="Bezodstpw"/>
        <w:numPr>
          <w:ilvl w:val="0"/>
          <w:numId w:val="2"/>
        </w:numPr>
        <w:spacing w:line="276" w:lineRule="auto"/>
        <w:jc w:val="both"/>
        <w:textAlignment w:val="auto"/>
      </w:pPr>
      <w:r>
        <w:rPr>
          <w:sz w:val="24"/>
          <w:szCs w:val="24"/>
        </w:rPr>
        <w:tab/>
        <w:t>prawidłowego oznakowania miejsca robót oraz zapewnienia warunków bezpieczeństwa na drodze w okresie ich wykonywania</w:t>
      </w:r>
    </w:p>
    <w:p w:rsidR="008A5FBB" w:rsidRDefault="008A5FBB">
      <w:pPr>
        <w:pStyle w:val="Bezodstpw"/>
        <w:numPr>
          <w:ilvl w:val="0"/>
          <w:numId w:val="2"/>
        </w:numPr>
        <w:spacing w:line="276" w:lineRule="auto"/>
        <w:jc w:val="both"/>
        <w:textAlignment w:val="auto"/>
      </w:pPr>
      <w:r>
        <w:rPr>
          <w:sz w:val="24"/>
          <w:szCs w:val="24"/>
        </w:rPr>
        <w:tab/>
        <w:t>wykonania robót objętych umową w taki sposób, aby nie zakłócać w stopniu większym niż to konieczne ruchu na drogach publicznych, przejściach oraz terenach przyległych należących do Zamawiającego lub innych osób;</w:t>
      </w:r>
    </w:p>
    <w:p w:rsidR="008A5FBB" w:rsidRDefault="008A5FBB">
      <w:pPr>
        <w:pStyle w:val="Bezodstpw"/>
        <w:numPr>
          <w:ilvl w:val="0"/>
          <w:numId w:val="2"/>
        </w:numPr>
        <w:spacing w:line="276" w:lineRule="auto"/>
        <w:jc w:val="both"/>
        <w:textAlignment w:val="auto"/>
      </w:pPr>
      <w:r>
        <w:rPr>
          <w:sz w:val="24"/>
          <w:szCs w:val="24"/>
        </w:rPr>
        <w:tab/>
        <w:t>wykonania robót zgodnie z obowiązującymi przepisami, normami oraz z zachowaniem przepisów BHP;</w:t>
      </w:r>
    </w:p>
    <w:p w:rsidR="008A5FBB" w:rsidRDefault="008A5FBB">
      <w:pPr>
        <w:pStyle w:val="Bezodstpw"/>
        <w:numPr>
          <w:ilvl w:val="0"/>
          <w:numId w:val="2"/>
        </w:numPr>
        <w:spacing w:line="276" w:lineRule="auto"/>
        <w:jc w:val="both"/>
        <w:textAlignment w:val="auto"/>
      </w:pPr>
      <w:r>
        <w:rPr>
          <w:sz w:val="24"/>
          <w:szCs w:val="24"/>
        </w:rPr>
        <w:tab/>
        <w:t>naprawy szkód wyrządzonych osobom trzecim w toku realizacji robót;</w:t>
      </w:r>
    </w:p>
    <w:p w:rsidR="008A5FBB" w:rsidRDefault="008A5FBB">
      <w:pPr>
        <w:pStyle w:val="Bezodstpw"/>
        <w:numPr>
          <w:ilvl w:val="0"/>
          <w:numId w:val="2"/>
        </w:numPr>
        <w:spacing w:line="276" w:lineRule="auto"/>
        <w:jc w:val="both"/>
        <w:textAlignment w:val="auto"/>
      </w:pPr>
      <w:r>
        <w:rPr>
          <w:sz w:val="24"/>
          <w:szCs w:val="24"/>
        </w:rPr>
        <w:tab/>
        <w:t>zapewnienie obsługi geodezyjnej budowy;</w:t>
      </w:r>
    </w:p>
    <w:p w:rsidR="008A5FBB" w:rsidRDefault="008A5FBB">
      <w:pPr>
        <w:pStyle w:val="Bezodstpw"/>
        <w:numPr>
          <w:ilvl w:val="0"/>
          <w:numId w:val="2"/>
        </w:numPr>
        <w:spacing w:line="276" w:lineRule="auto"/>
        <w:jc w:val="both"/>
        <w:textAlignment w:val="auto"/>
      </w:pPr>
      <w:r>
        <w:rPr>
          <w:sz w:val="24"/>
          <w:szCs w:val="24"/>
        </w:rPr>
        <w:tab/>
        <w:t>zgłoszenia przedmiotu umowy do odbioru końcowego;</w:t>
      </w:r>
    </w:p>
    <w:p w:rsidR="008A5FBB" w:rsidRDefault="008A5FBB">
      <w:pPr>
        <w:pStyle w:val="Bezodstpw"/>
        <w:numPr>
          <w:ilvl w:val="0"/>
          <w:numId w:val="2"/>
        </w:numPr>
        <w:spacing w:line="276" w:lineRule="auto"/>
        <w:jc w:val="both"/>
        <w:textAlignment w:val="auto"/>
      </w:pPr>
      <w:r>
        <w:rPr>
          <w:sz w:val="24"/>
          <w:szCs w:val="24"/>
        </w:rPr>
        <w:tab/>
        <w:t>uczestniczenia w czynnościach odbioru końcowego;</w:t>
      </w:r>
    </w:p>
    <w:p w:rsidR="008A5FBB" w:rsidRDefault="008A5FBB">
      <w:pPr>
        <w:pStyle w:val="Bezodstpw"/>
        <w:numPr>
          <w:ilvl w:val="0"/>
          <w:numId w:val="2"/>
        </w:numPr>
        <w:spacing w:line="276" w:lineRule="auto"/>
        <w:jc w:val="both"/>
        <w:textAlignment w:val="auto"/>
      </w:pPr>
      <w:r>
        <w:rPr>
          <w:sz w:val="24"/>
          <w:szCs w:val="24"/>
        </w:rPr>
        <w:tab/>
        <w:t>uczestniczenia w przeglądach gwarancyjnych na wezwanie Zamawiającego;</w:t>
      </w:r>
    </w:p>
    <w:p w:rsidR="008A5FBB" w:rsidRPr="000B4A9E" w:rsidRDefault="008A5FBB">
      <w:pPr>
        <w:pStyle w:val="Bezodstpw"/>
        <w:numPr>
          <w:ilvl w:val="0"/>
          <w:numId w:val="2"/>
        </w:numPr>
        <w:spacing w:line="276" w:lineRule="auto"/>
        <w:jc w:val="both"/>
        <w:textAlignment w:val="auto"/>
      </w:pPr>
      <w:r>
        <w:rPr>
          <w:sz w:val="24"/>
          <w:szCs w:val="24"/>
        </w:rPr>
        <w:tab/>
        <w:t>usunięcia stwierdzonych wad, nadających się do usunięcia, ujawnionych w okresie i w ramach rękojmi w terminach wyznaczonych w umowie;</w:t>
      </w:r>
    </w:p>
    <w:p w:rsidR="008A5FBB" w:rsidRPr="009111BC" w:rsidRDefault="008A5FBB" w:rsidP="009111BC">
      <w:pPr>
        <w:numPr>
          <w:ilvl w:val="0"/>
          <w:numId w:val="2"/>
        </w:numPr>
        <w:tabs>
          <w:tab w:val="left" w:pos="360"/>
        </w:tabs>
        <w:spacing w:after="0" w:line="276" w:lineRule="auto"/>
        <w:jc w:val="both"/>
      </w:pPr>
      <w:r w:rsidRPr="009111BC">
        <w:rPr>
          <w:kern w:val="0"/>
          <w:sz w:val="24"/>
          <w:szCs w:val="24"/>
          <w:lang w:eastAsia="en-US"/>
        </w:rPr>
        <w:t xml:space="preserve">wypełniania obowiązków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z 04.05.2016 r., Nr 119, s. 1), </w:t>
      </w:r>
      <w:r w:rsidRPr="009111BC">
        <w:rPr>
          <w:kern w:val="0"/>
          <w:sz w:val="24"/>
          <w:szCs w:val="24"/>
          <w:lang w:eastAsia="pl-PL"/>
        </w:rPr>
        <w:t>zwanego dalej w skrócie „</w:t>
      </w:r>
      <w:r w:rsidRPr="009111BC">
        <w:rPr>
          <w:kern w:val="0"/>
          <w:sz w:val="24"/>
          <w:szCs w:val="24"/>
          <w:lang w:eastAsia="en-US"/>
        </w:rPr>
        <w:t>RODO” wobec osób fizycznych, od których dane osobowe bezpośrednio lub pośrednio zostały pozyskane w związku z r</w:t>
      </w:r>
      <w:r w:rsidR="009111BC">
        <w:rPr>
          <w:kern w:val="0"/>
          <w:sz w:val="24"/>
          <w:szCs w:val="24"/>
          <w:lang w:eastAsia="en-US"/>
        </w:rPr>
        <w:t xml:space="preserve">ealizacją umowy oraz </w:t>
      </w:r>
      <w:r w:rsidRPr="009111BC">
        <w:rPr>
          <w:kern w:val="0"/>
          <w:sz w:val="24"/>
          <w:szCs w:val="24"/>
          <w:lang w:eastAsia="en-US"/>
        </w:rPr>
        <w:t>do przestrzegania przepisów ustawy z dnia 10 maja 2018 roku o ochronie danych osobowych.</w:t>
      </w:r>
    </w:p>
    <w:p w:rsidR="009111BC" w:rsidRDefault="009111BC" w:rsidP="009111BC">
      <w:pPr>
        <w:numPr>
          <w:ilvl w:val="0"/>
          <w:numId w:val="2"/>
        </w:numPr>
        <w:suppressAutoHyphens w:val="0"/>
        <w:spacing w:after="0" w:line="276" w:lineRule="auto"/>
        <w:ind w:right="57"/>
        <w:jc w:val="both"/>
        <w:textAlignment w:val="auto"/>
      </w:pPr>
      <w:r>
        <w:rPr>
          <w:sz w:val="24"/>
          <w:szCs w:val="24"/>
        </w:rPr>
        <w:t>niezwłocznie od daty złożenia wniosku o upadłość lub likwidację, jak również w sytuacji kiedy zostanie wydany przez odpowiedni organ nakaz zajęcia majątku Wykonawcy powiadomić Zamawiającego w formie pisemnej o tym fakcie.</w:t>
      </w:r>
    </w:p>
    <w:p w:rsidR="008A5FBB" w:rsidRDefault="008A5FBB" w:rsidP="009111BC">
      <w:pPr>
        <w:numPr>
          <w:ilvl w:val="0"/>
          <w:numId w:val="11"/>
        </w:numPr>
        <w:tabs>
          <w:tab w:val="left" w:pos="360"/>
        </w:tabs>
        <w:spacing w:after="0" w:line="276" w:lineRule="auto"/>
        <w:ind w:left="284" w:hanging="284"/>
        <w:jc w:val="both"/>
      </w:pPr>
      <w:r>
        <w:rPr>
          <w:kern w:val="0"/>
          <w:sz w:val="24"/>
          <w:szCs w:val="24"/>
          <w:lang w:eastAsia="en-US"/>
        </w:rPr>
        <w:t>Wykonawca oświadcza, że:</w:t>
      </w:r>
    </w:p>
    <w:p w:rsidR="009111BC" w:rsidRDefault="008A5FBB" w:rsidP="009111BC">
      <w:pPr>
        <w:numPr>
          <w:ilvl w:val="1"/>
          <w:numId w:val="21"/>
        </w:numPr>
        <w:tabs>
          <w:tab w:val="clear" w:pos="1440"/>
          <w:tab w:val="left" w:pos="709"/>
        </w:tabs>
        <w:suppressAutoHyphens w:val="0"/>
        <w:spacing w:after="0" w:line="276" w:lineRule="auto"/>
        <w:ind w:left="709" w:hanging="425"/>
        <w:jc w:val="both"/>
        <w:textAlignment w:val="auto"/>
      </w:pPr>
      <w:r>
        <w:rPr>
          <w:kern w:val="0"/>
          <w:sz w:val="24"/>
          <w:szCs w:val="24"/>
          <w:lang w:eastAsia="en-US"/>
        </w:rPr>
        <w:t>znane są mu wszelkie obowiązki wynikające z obowiązujących przepisów o ochronie danych osobowych mające zastosowanie oraz RODO,</w:t>
      </w:r>
    </w:p>
    <w:p w:rsidR="009111BC" w:rsidRDefault="008A5FBB" w:rsidP="009111BC">
      <w:pPr>
        <w:numPr>
          <w:ilvl w:val="1"/>
          <w:numId w:val="21"/>
        </w:numPr>
        <w:tabs>
          <w:tab w:val="clear" w:pos="1440"/>
          <w:tab w:val="left" w:pos="709"/>
        </w:tabs>
        <w:suppressAutoHyphens w:val="0"/>
        <w:spacing w:after="0" w:line="276" w:lineRule="auto"/>
        <w:ind w:left="709" w:hanging="425"/>
        <w:jc w:val="both"/>
        <w:textAlignment w:val="auto"/>
      </w:pPr>
      <w:r w:rsidRPr="009111BC">
        <w:rPr>
          <w:kern w:val="0"/>
          <w:sz w:val="24"/>
          <w:szCs w:val="24"/>
          <w:lang w:eastAsia="en-US"/>
        </w:rPr>
        <w:t>zapewnia, że wdrożył i stosuje odpowiednie środki techniczne i organizacyjne spełniające wymogi zakreślone aktami prawnymi, aby przetwarzanie danych osobowych spełniało wymogi wynikające z obowiązujących przepisów o ochronie danych osobowych oraz RODO mających zastosowanie i chroniło prawa osób, których dane dotyczą,</w:t>
      </w:r>
    </w:p>
    <w:p w:rsidR="008A5FBB" w:rsidRDefault="008A5FBB" w:rsidP="009111BC">
      <w:pPr>
        <w:numPr>
          <w:ilvl w:val="1"/>
          <w:numId w:val="21"/>
        </w:numPr>
        <w:tabs>
          <w:tab w:val="clear" w:pos="1440"/>
          <w:tab w:val="left" w:pos="709"/>
        </w:tabs>
        <w:suppressAutoHyphens w:val="0"/>
        <w:spacing w:after="0" w:line="276" w:lineRule="auto"/>
        <w:ind w:left="709" w:hanging="425"/>
        <w:jc w:val="both"/>
        <w:textAlignment w:val="auto"/>
      </w:pPr>
      <w:r w:rsidRPr="009111BC">
        <w:rPr>
          <w:kern w:val="0"/>
          <w:sz w:val="24"/>
          <w:szCs w:val="24"/>
          <w:lang w:eastAsia="en-US"/>
        </w:rPr>
        <w:lastRenderedPageBreak/>
        <w:t>w przypadku korzystania z podwykonawców/dalszych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rsidR="008A5FBB" w:rsidRDefault="008A5FBB" w:rsidP="009111BC">
      <w:pPr>
        <w:numPr>
          <w:ilvl w:val="0"/>
          <w:numId w:val="11"/>
        </w:numPr>
        <w:suppressAutoHyphens w:val="0"/>
        <w:spacing w:after="0" w:line="276" w:lineRule="auto"/>
        <w:ind w:left="426" w:right="57" w:hanging="426"/>
        <w:jc w:val="both"/>
        <w:textAlignment w:val="auto"/>
      </w:pPr>
      <w:r w:rsidRPr="009111BC">
        <w:rPr>
          <w:sz w:val="24"/>
          <w:szCs w:val="24"/>
        </w:rPr>
        <w:t>Z chwilą przejęcia placu budowy (terenu robót) na Wykonawcę przechodzi obowiązek utrzymania terenu na całym odcinku drogi objętej projektem, a także odpowiedzialność za zaistniałe szkody powstałe na nim.</w:t>
      </w:r>
    </w:p>
    <w:p w:rsidR="008A5FBB" w:rsidRDefault="008A5FBB">
      <w:pPr>
        <w:pStyle w:val="Bezodstpw"/>
        <w:spacing w:line="276" w:lineRule="auto"/>
        <w:ind w:left="709"/>
        <w:jc w:val="both"/>
        <w:textAlignment w:val="auto"/>
        <w:rPr>
          <w:sz w:val="24"/>
          <w:szCs w:val="24"/>
        </w:rPr>
      </w:pPr>
    </w:p>
    <w:p w:rsidR="008A5FBB" w:rsidRDefault="008A5FBB">
      <w:pPr>
        <w:spacing w:after="0" w:line="276" w:lineRule="auto"/>
        <w:jc w:val="center"/>
        <w:rPr>
          <w:b/>
          <w:bCs/>
          <w:sz w:val="24"/>
          <w:szCs w:val="24"/>
        </w:rPr>
      </w:pPr>
      <w:r>
        <w:rPr>
          <w:b/>
          <w:bCs/>
          <w:sz w:val="24"/>
          <w:szCs w:val="24"/>
        </w:rPr>
        <w:t>§2</w:t>
      </w:r>
    </w:p>
    <w:p w:rsidR="008A5FBB" w:rsidRDefault="008A5FBB" w:rsidP="00867024">
      <w:pPr>
        <w:spacing w:line="276" w:lineRule="auto"/>
        <w:jc w:val="both"/>
      </w:pPr>
      <w:r>
        <w:rPr>
          <w:sz w:val="24"/>
          <w:szCs w:val="24"/>
        </w:rPr>
        <w:t xml:space="preserve">Wykonawca zobowiązuje się do wykonania prac określonych w § 1 niniejszej umowy                        w terminie </w:t>
      </w:r>
      <w:r>
        <w:rPr>
          <w:b/>
          <w:sz w:val="24"/>
          <w:szCs w:val="24"/>
        </w:rPr>
        <w:t xml:space="preserve">do </w:t>
      </w:r>
      <w:r w:rsidR="00CE2796">
        <w:rPr>
          <w:b/>
          <w:sz w:val="24"/>
          <w:szCs w:val="24"/>
        </w:rPr>
        <w:t xml:space="preserve">3 </w:t>
      </w:r>
      <w:r w:rsidR="00A402F8">
        <w:rPr>
          <w:b/>
          <w:sz w:val="24"/>
          <w:szCs w:val="24"/>
        </w:rPr>
        <w:t>miesięcy</w:t>
      </w:r>
      <w:r w:rsidR="00867024">
        <w:rPr>
          <w:b/>
          <w:sz w:val="24"/>
          <w:szCs w:val="24"/>
        </w:rPr>
        <w:t xml:space="preserve"> od dnia zawarcia umowy.</w:t>
      </w:r>
      <w:r w:rsidR="007876E4">
        <w:rPr>
          <w:b/>
          <w:sz w:val="24"/>
          <w:szCs w:val="24"/>
        </w:rPr>
        <w:t xml:space="preserve"> </w:t>
      </w:r>
    </w:p>
    <w:p w:rsidR="008A5FBB" w:rsidRPr="00A402F8" w:rsidRDefault="008A5FBB" w:rsidP="00A402F8">
      <w:pPr>
        <w:spacing w:after="0" w:line="276" w:lineRule="auto"/>
        <w:jc w:val="center"/>
        <w:rPr>
          <w:b/>
          <w:bCs/>
          <w:sz w:val="24"/>
          <w:szCs w:val="24"/>
        </w:rPr>
      </w:pPr>
      <w:r>
        <w:rPr>
          <w:b/>
          <w:bCs/>
          <w:sz w:val="24"/>
          <w:szCs w:val="24"/>
        </w:rPr>
        <w:t>§3</w:t>
      </w:r>
    </w:p>
    <w:p w:rsidR="008A5FBB" w:rsidRDefault="008A5FBB" w:rsidP="00867024">
      <w:pPr>
        <w:pStyle w:val="Bezodstpw"/>
        <w:numPr>
          <w:ilvl w:val="0"/>
          <w:numId w:val="3"/>
        </w:numPr>
        <w:tabs>
          <w:tab w:val="clear" w:pos="709"/>
        </w:tabs>
        <w:spacing w:line="276" w:lineRule="auto"/>
        <w:jc w:val="both"/>
        <w:textAlignment w:val="auto"/>
      </w:pPr>
      <w:r>
        <w:rPr>
          <w:sz w:val="24"/>
          <w:szCs w:val="24"/>
        </w:rPr>
        <w:t xml:space="preserve">Za terminowe wykonanie zakresu rzeczowego przedmiotu umowy bez wad Wykonawca otrzyma </w:t>
      </w:r>
      <w:r w:rsidR="00F5599F">
        <w:rPr>
          <w:sz w:val="24"/>
          <w:szCs w:val="24"/>
        </w:rPr>
        <w:t xml:space="preserve">jednorazowe </w:t>
      </w:r>
      <w:r>
        <w:rPr>
          <w:sz w:val="24"/>
          <w:szCs w:val="24"/>
        </w:rPr>
        <w:t xml:space="preserve">wynagrodzenie </w:t>
      </w:r>
      <w:r w:rsidR="005D2971">
        <w:rPr>
          <w:sz w:val="24"/>
          <w:szCs w:val="24"/>
        </w:rPr>
        <w:t>ryczałtowe</w:t>
      </w:r>
      <w:r>
        <w:rPr>
          <w:sz w:val="24"/>
          <w:szCs w:val="24"/>
        </w:rPr>
        <w:t>, zgodne ze złożoną ofertą cenową, w wysokości nie większej niż brutto: …………………………….................. zł (słownie:..........................................) w tym podatek VAT.</w:t>
      </w:r>
    </w:p>
    <w:p w:rsidR="008A5FBB" w:rsidRDefault="008A5FBB" w:rsidP="00867024">
      <w:pPr>
        <w:pStyle w:val="Bezodstpw"/>
        <w:numPr>
          <w:ilvl w:val="0"/>
          <w:numId w:val="3"/>
        </w:numPr>
        <w:tabs>
          <w:tab w:val="clear" w:pos="709"/>
        </w:tabs>
        <w:spacing w:line="276" w:lineRule="auto"/>
        <w:jc w:val="both"/>
        <w:textAlignment w:val="auto"/>
      </w:pPr>
      <w:r>
        <w:rPr>
          <w:sz w:val="24"/>
          <w:szCs w:val="24"/>
        </w:rPr>
        <w:t>Kwota określona w ust. 1 zawiera wszystkie koszty związane z realizacją zadania,  o którym mowa w § 1.</w:t>
      </w:r>
    </w:p>
    <w:p w:rsidR="008A5FBB" w:rsidRDefault="008A5FBB" w:rsidP="00867024">
      <w:pPr>
        <w:numPr>
          <w:ilvl w:val="0"/>
          <w:numId w:val="3"/>
        </w:numPr>
        <w:tabs>
          <w:tab w:val="clear" w:pos="709"/>
        </w:tabs>
        <w:spacing w:after="0" w:line="276" w:lineRule="auto"/>
        <w:jc w:val="both"/>
        <w:textAlignment w:val="auto"/>
      </w:pPr>
      <w:r w:rsidRPr="006A0E02">
        <w:rPr>
          <w:sz w:val="24"/>
          <w:szCs w:val="24"/>
        </w:rPr>
        <w:t xml:space="preserve">Wynagrodzenie będzie płatne przelewem na konto Wykonawcy na podstawie faktury wystawionej na </w:t>
      </w:r>
      <w:r w:rsidR="00713CEB" w:rsidRPr="006A0E02">
        <w:rPr>
          <w:sz w:val="24"/>
          <w:szCs w:val="24"/>
        </w:rPr>
        <w:t>Nabywcę: Gmina Pszczyna, NIP: 6381808250 Odbiorcę: Urząd Miejski                  w Pszczynie, NIP:6380013784, ul. Rynek 2, 43-200 Pszczyna</w:t>
      </w:r>
      <w:r w:rsidRPr="006A0E02">
        <w:rPr>
          <w:sz w:val="24"/>
          <w:szCs w:val="24"/>
        </w:rPr>
        <w:t>, po</w:t>
      </w:r>
      <w:r>
        <w:rPr>
          <w:sz w:val="24"/>
          <w:szCs w:val="24"/>
        </w:rPr>
        <w:t xml:space="preserve"> podpisaniu przez obie strony protokołu zdawczo-odbiorczego. </w:t>
      </w:r>
    </w:p>
    <w:p w:rsidR="008A5FBB" w:rsidRDefault="008A5FBB" w:rsidP="00867024">
      <w:pPr>
        <w:pStyle w:val="Bezodstpw"/>
        <w:numPr>
          <w:ilvl w:val="0"/>
          <w:numId w:val="3"/>
        </w:numPr>
        <w:tabs>
          <w:tab w:val="clear" w:pos="709"/>
        </w:tabs>
        <w:spacing w:line="276" w:lineRule="auto"/>
        <w:jc w:val="both"/>
        <w:textAlignment w:val="auto"/>
      </w:pPr>
      <w:r>
        <w:rPr>
          <w:sz w:val="24"/>
          <w:szCs w:val="24"/>
        </w:rPr>
        <w:t>Podstawą wystawienia faktury będzie podpisany przez obie strony protokół odbioru robót. Brak wyżej wymienionego protokołu lub nie podpisanie go przez którąkolwiek ze stron skutkuje tym, iż wynagrodzenie dla Wykonawcy nie jest wymagane, chyba że odmowa podpisania protokołu jest bezzasadna.</w:t>
      </w:r>
    </w:p>
    <w:p w:rsidR="008A5FBB" w:rsidRDefault="008A5FBB" w:rsidP="00867024">
      <w:pPr>
        <w:pStyle w:val="Bezodstpw"/>
        <w:numPr>
          <w:ilvl w:val="0"/>
          <w:numId w:val="3"/>
        </w:numPr>
        <w:tabs>
          <w:tab w:val="clear" w:pos="709"/>
        </w:tabs>
        <w:spacing w:line="276" w:lineRule="auto"/>
        <w:jc w:val="both"/>
        <w:textAlignment w:val="auto"/>
      </w:pPr>
      <w:r>
        <w:rPr>
          <w:sz w:val="24"/>
          <w:szCs w:val="24"/>
        </w:rPr>
        <w:t>Wykonawca oświadcza, że jest płatnikiem podatku VAT, uprawnionym do wystawienia faktury VAT.</w:t>
      </w:r>
    </w:p>
    <w:p w:rsidR="008A5FBB" w:rsidRDefault="008A5FBB" w:rsidP="00867024">
      <w:pPr>
        <w:pStyle w:val="Bezodstpw"/>
        <w:numPr>
          <w:ilvl w:val="0"/>
          <w:numId w:val="3"/>
        </w:numPr>
        <w:tabs>
          <w:tab w:val="clear" w:pos="709"/>
        </w:tabs>
        <w:spacing w:line="276" w:lineRule="auto"/>
        <w:jc w:val="both"/>
        <w:textAlignment w:val="auto"/>
      </w:pPr>
      <w:r>
        <w:rPr>
          <w:sz w:val="24"/>
          <w:szCs w:val="24"/>
        </w:rPr>
        <w:t>Wykonawca wyraża zgodę na zapłatę faktury wystawionej przez siebie, po uprzednim przedłożeniu Zamawiającemu bankowych potwierdzeń dokonania przelewu należności na rzecz Podwykonawców za wykonane przez nich prace wykazane w fakturze.</w:t>
      </w:r>
    </w:p>
    <w:p w:rsidR="008A5FBB" w:rsidRDefault="008A5FBB" w:rsidP="00867024">
      <w:pPr>
        <w:pStyle w:val="Bezodstpw"/>
        <w:numPr>
          <w:ilvl w:val="0"/>
          <w:numId w:val="3"/>
        </w:numPr>
        <w:tabs>
          <w:tab w:val="clear" w:pos="709"/>
        </w:tabs>
        <w:spacing w:line="276" w:lineRule="auto"/>
        <w:ind w:hanging="502"/>
        <w:jc w:val="both"/>
        <w:textAlignment w:val="auto"/>
      </w:pPr>
      <w:r>
        <w:rPr>
          <w:sz w:val="24"/>
          <w:szCs w:val="24"/>
        </w:rPr>
        <w:t>W razie niezapłacenia przez Wykonawcę wynagrodzenia Podwykonawcy, Zamawiający wstrzyma wypłatę wynagrodzenia dla Wykonawcy do czasu zapłaty przez Wykonawcę wynagrodzenia Podwykonawcy. Wykonawcy nie będą przysługiwać z tego tytułu żadne odsetki czy odszkodowanie.</w:t>
      </w:r>
    </w:p>
    <w:p w:rsidR="008A5FBB" w:rsidRDefault="008A5FBB" w:rsidP="00867024">
      <w:pPr>
        <w:pStyle w:val="Bezodstpw"/>
        <w:numPr>
          <w:ilvl w:val="0"/>
          <w:numId w:val="3"/>
        </w:numPr>
        <w:tabs>
          <w:tab w:val="clear" w:pos="709"/>
        </w:tabs>
        <w:spacing w:line="276" w:lineRule="auto"/>
        <w:ind w:hanging="502"/>
        <w:jc w:val="both"/>
        <w:textAlignment w:val="auto"/>
      </w:pPr>
      <w:r>
        <w:rPr>
          <w:sz w:val="24"/>
          <w:szCs w:val="24"/>
        </w:rPr>
        <w:t>Zamawiający, z płatności przysługujących Wykonawcy może regulować należności przysługujące Podwykonawcom, przy pomocy których Wykonawca realizuje zlecony mu zakres robót, bezpośrednio na ich rachunek, w przypadku otrzymania zawiadomienia o</w:t>
      </w:r>
      <w:r w:rsidR="00867024">
        <w:rPr>
          <w:sz w:val="24"/>
          <w:szCs w:val="24"/>
        </w:rPr>
        <w:t> </w:t>
      </w:r>
      <w:r>
        <w:rPr>
          <w:sz w:val="24"/>
          <w:szCs w:val="24"/>
        </w:rPr>
        <w:t xml:space="preserve">braku zapłaty wymagalnej kwoty wynagrodzenia należnej danemu Podwykonawcy, </w:t>
      </w:r>
      <w:r>
        <w:rPr>
          <w:sz w:val="24"/>
          <w:szCs w:val="24"/>
        </w:rPr>
        <w:lastRenderedPageBreak/>
        <w:t>zgodnie z umową zawartą przez niego z Wykonawcą, w związku z realizacją przedmiotu niniejszej Umowy. W tym celu Zamawiający wezwie Wykonawcę do wykonania obowiązku zapłaty w terminie 7 dni oraz do zgłoszenia pisemnie uwag dotyczących bezpośredniej zapłaty wynagrodzenia podwykonawcy lub wykonawcy. W przypadku zgłoszenia uwag, zastosowanie ma art. 465 ust. 5 ustawy, a w razie braku zgłoszenia uwag w wyznaczonym terminie Zamawiający, ureguluje należność na rzecz Podwykonawcy, potrącając ją z należnego wynagrodzenia Wykonawcy. Zamawiający będzie informował Wykonawcę o terminach i wysokościach przekazanych do Podwykonawców kwot.</w:t>
      </w:r>
    </w:p>
    <w:p w:rsidR="008A5FBB" w:rsidRDefault="008A5FBB" w:rsidP="00867024">
      <w:pPr>
        <w:pStyle w:val="Bezodstpw"/>
        <w:numPr>
          <w:ilvl w:val="0"/>
          <w:numId w:val="3"/>
        </w:numPr>
        <w:tabs>
          <w:tab w:val="clear" w:pos="709"/>
        </w:tabs>
        <w:spacing w:line="276" w:lineRule="auto"/>
        <w:ind w:hanging="502"/>
        <w:jc w:val="both"/>
        <w:textAlignment w:val="auto"/>
      </w:pPr>
      <w:r>
        <w:rPr>
          <w:sz w:val="24"/>
          <w:szCs w:val="24"/>
        </w:rPr>
        <w:t>Strony ustalają, że za dzień zapłaty uznaje się dzień obciążenia rachunku bankowego Zamawiającego.</w:t>
      </w:r>
    </w:p>
    <w:p w:rsidR="008A5FBB" w:rsidRDefault="008A5FBB" w:rsidP="00867024">
      <w:pPr>
        <w:pStyle w:val="Bezodstpw"/>
        <w:numPr>
          <w:ilvl w:val="0"/>
          <w:numId w:val="3"/>
        </w:numPr>
        <w:tabs>
          <w:tab w:val="clear" w:pos="709"/>
        </w:tabs>
        <w:spacing w:line="276" w:lineRule="auto"/>
        <w:ind w:hanging="502"/>
        <w:jc w:val="both"/>
        <w:textAlignment w:val="auto"/>
      </w:pPr>
      <w:r>
        <w:rPr>
          <w:sz w:val="24"/>
          <w:szCs w:val="24"/>
        </w:rPr>
        <w:t xml:space="preserve">Wykonawca nie może zbywać na rzecz osób trzecich wierzytelności względem Zamawiającego powstałych w wyniku realizacji niniejszej umowy, chyba że Zamawiający wyrazi na to zgodę w formie pisemnej. </w:t>
      </w:r>
    </w:p>
    <w:p w:rsidR="009111BC" w:rsidRDefault="009111BC" w:rsidP="00A402F8">
      <w:pPr>
        <w:pStyle w:val="Bezodstpw"/>
        <w:spacing w:line="276" w:lineRule="auto"/>
        <w:rPr>
          <w:b/>
          <w:bCs/>
          <w:sz w:val="24"/>
          <w:szCs w:val="24"/>
        </w:rPr>
      </w:pPr>
    </w:p>
    <w:p w:rsidR="00713CEB" w:rsidRPr="00A402F8" w:rsidRDefault="008A5FBB" w:rsidP="00A402F8">
      <w:pPr>
        <w:pStyle w:val="Bezodstpw"/>
        <w:spacing w:line="276" w:lineRule="auto"/>
        <w:jc w:val="center"/>
        <w:rPr>
          <w:b/>
          <w:bCs/>
          <w:sz w:val="24"/>
          <w:szCs w:val="24"/>
        </w:rPr>
      </w:pPr>
      <w:r>
        <w:rPr>
          <w:b/>
          <w:bCs/>
          <w:sz w:val="24"/>
          <w:szCs w:val="24"/>
        </w:rPr>
        <w:t xml:space="preserve">§ </w:t>
      </w:r>
      <w:r w:rsidR="00A402F8">
        <w:rPr>
          <w:b/>
          <w:bCs/>
          <w:sz w:val="24"/>
          <w:szCs w:val="24"/>
        </w:rPr>
        <w:t>4</w:t>
      </w:r>
    </w:p>
    <w:p w:rsidR="008A5FBB" w:rsidRDefault="008A5FBB" w:rsidP="00867024">
      <w:pPr>
        <w:numPr>
          <w:ilvl w:val="0"/>
          <w:numId w:val="19"/>
        </w:numPr>
      </w:pPr>
      <w:r>
        <w:rPr>
          <w:sz w:val="24"/>
          <w:szCs w:val="24"/>
        </w:rPr>
        <w:t>Wykonawca zgłosi na piśmie Zamawiającemu gotowość do końcowego odbioru robót.</w:t>
      </w:r>
    </w:p>
    <w:p w:rsidR="008A5FBB" w:rsidRDefault="008A5FBB">
      <w:pPr>
        <w:pStyle w:val="Bezodstpw"/>
        <w:numPr>
          <w:ilvl w:val="0"/>
          <w:numId w:val="19"/>
        </w:numPr>
        <w:spacing w:line="276" w:lineRule="auto"/>
        <w:jc w:val="both"/>
        <w:textAlignment w:val="auto"/>
      </w:pPr>
      <w:r>
        <w:rPr>
          <w:sz w:val="24"/>
          <w:szCs w:val="24"/>
        </w:rPr>
        <w:t>Odbioru końcowego dokonuje Zamawiający w terminie 7 dni od daty zgłoszenia gotowości do odbioru i otrzymania od Wykonawcy oraz operatu kolaudacyjnego.</w:t>
      </w:r>
    </w:p>
    <w:p w:rsidR="008A5FBB" w:rsidRPr="00713CEB" w:rsidRDefault="008A5FBB" w:rsidP="00713CEB">
      <w:pPr>
        <w:pStyle w:val="Bezodstpw"/>
        <w:numPr>
          <w:ilvl w:val="0"/>
          <w:numId w:val="19"/>
        </w:numPr>
        <w:spacing w:line="276" w:lineRule="auto"/>
        <w:jc w:val="both"/>
        <w:textAlignment w:val="auto"/>
      </w:pPr>
      <w:r>
        <w:rPr>
          <w:sz w:val="24"/>
          <w:szCs w:val="24"/>
        </w:rPr>
        <w:t>Podpisanie protokołu odbioru końcowego nie oznacza potwierdzenia braku wad wykonanych prac.</w:t>
      </w:r>
    </w:p>
    <w:p w:rsidR="00713CEB" w:rsidRPr="00A402F8" w:rsidRDefault="008A5FBB" w:rsidP="00A402F8">
      <w:pPr>
        <w:pStyle w:val="Bezodstpw"/>
        <w:spacing w:line="276" w:lineRule="auto"/>
        <w:jc w:val="center"/>
        <w:rPr>
          <w:b/>
          <w:bCs/>
          <w:sz w:val="24"/>
          <w:szCs w:val="24"/>
        </w:rPr>
      </w:pPr>
      <w:r>
        <w:rPr>
          <w:b/>
          <w:bCs/>
          <w:sz w:val="24"/>
          <w:szCs w:val="24"/>
        </w:rPr>
        <w:t xml:space="preserve">§ </w:t>
      </w:r>
      <w:r w:rsidR="003F4239">
        <w:rPr>
          <w:b/>
          <w:bCs/>
          <w:sz w:val="24"/>
          <w:szCs w:val="24"/>
        </w:rPr>
        <w:t>5</w:t>
      </w:r>
    </w:p>
    <w:p w:rsidR="008A5FBB" w:rsidRDefault="008A5FBB" w:rsidP="00867024">
      <w:pPr>
        <w:pStyle w:val="Bezodstpw"/>
        <w:numPr>
          <w:ilvl w:val="0"/>
          <w:numId w:val="5"/>
        </w:numPr>
        <w:tabs>
          <w:tab w:val="clear" w:pos="709"/>
        </w:tabs>
        <w:spacing w:line="276" w:lineRule="auto"/>
        <w:jc w:val="both"/>
        <w:textAlignment w:val="auto"/>
      </w:pPr>
      <w:r>
        <w:rPr>
          <w:sz w:val="24"/>
          <w:szCs w:val="24"/>
        </w:rPr>
        <w:t>Wykonawca ma prawo podpisać umowę z podwykonawcami.</w:t>
      </w:r>
    </w:p>
    <w:p w:rsidR="008A5FBB" w:rsidRDefault="008A5FBB" w:rsidP="00867024">
      <w:pPr>
        <w:pStyle w:val="Bezodstpw"/>
        <w:numPr>
          <w:ilvl w:val="0"/>
          <w:numId w:val="5"/>
        </w:numPr>
        <w:tabs>
          <w:tab w:val="clear" w:pos="709"/>
        </w:tabs>
        <w:spacing w:line="276" w:lineRule="auto"/>
        <w:jc w:val="both"/>
        <w:textAlignment w:val="auto"/>
      </w:pPr>
      <w:r>
        <w:rPr>
          <w:sz w:val="24"/>
          <w:szCs w:val="24"/>
        </w:rPr>
        <w:t>Zawarcie umowy z podwykonawcą nie zmienia zobowiązań Wykonawcy. Wykonawca jest odpowiedzialny za działania, uchybienia i zaniedbania podwykonawcy, jego przedstawicieli lub pracowników w takim samym zakresie jak za swoje działanie lub zaniechanie.</w:t>
      </w:r>
    </w:p>
    <w:p w:rsidR="008A5FBB" w:rsidRDefault="008A5FBB" w:rsidP="00867024">
      <w:pPr>
        <w:pStyle w:val="Bezodstpw"/>
        <w:numPr>
          <w:ilvl w:val="0"/>
          <w:numId w:val="5"/>
        </w:numPr>
        <w:tabs>
          <w:tab w:val="clear" w:pos="709"/>
        </w:tabs>
        <w:spacing w:line="276" w:lineRule="auto"/>
        <w:jc w:val="both"/>
        <w:textAlignment w:val="auto"/>
      </w:pPr>
      <w:r>
        <w:rPr>
          <w:sz w:val="24"/>
          <w:szCs w:val="24"/>
        </w:rPr>
        <w:t xml:space="preserve">Wykonawca jest w pełni odpowiedzialny w stosunku do Zamawiającego za zlecone do </w:t>
      </w:r>
      <w:proofErr w:type="spellStart"/>
      <w:r>
        <w:rPr>
          <w:sz w:val="24"/>
          <w:szCs w:val="24"/>
        </w:rPr>
        <w:t>podwykonania</w:t>
      </w:r>
      <w:proofErr w:type="spellEnd"/>
      <w:r>
        <w:rPr>
          <w:sz w:val="24"/>
          <w:szCs w:val="24"/>
        </w:rPr>
        <w:t xml:space="preserve"> części robót.</w:t>
      </w:r>
    </w:p>
    <w:p w:rsidR="008A5FBB" w:rsidRDefault="008A5FBB" w:rsidP="00867024">
      <w:pPr>
        <w:pStyle w:val="Bezodstpw"/>
        <w:numPr>
          <w:ilvl w:val="0"/>
          <w:numId w:val="5"/>
        </w:numPr>
        <w:tabs>
          <w:tab w:val="clear" w:pos="709"/>
        </w:tabs>
        <w:spacing w:line="276" w:lineRule="auto"/>
        <w:jc w:val="both"/>
        <w:textAlignment w:val="auto"/>
      </w:pPr>
      <w:r>
        <w:rPr>
          <w:sz w:val="24"/>
          <w:szCs w:val="24"/>
        </w:rPr>
        <w:t>Wykonawca, podwykonawca lub dalszy podwykonawca zamówienia na roboty budowlane zamierzający zawrzeć umowę o podwykonawstwo, której przedmiotem są roboty budowlane, jest obowiązany w trakcie realizacji zamówienia publicznego, do</w:t>
      </w:r>
      <w:r w:rsidR="00867024">
        <w:rPr>
          <w:sz w:val="24"/>
          <w:szCs w:val="24"/>
        </w:rPr>
        <w:t> </w:t>
      </w:r>
      <w:r>
        <w:rPr>
          <w:sz w:val="24"/>
          <w:szCs w:val="24"/>
        </w:rPr>
        <w:t xml:space="preserve">niezwłocznego przedłożenia Zamawiającemu w terminie </w:t>
      </w:r>
      <w:r>
        <w:rPr>
          <w:bCs/>
          <w:sz w:val="24"/>
          <w:szCs w:val="24"/>
        </w:rPr>
        <w:t>7 dni</w:t>
      </w:r>
      <w:r>
        <w:rPr>
          <w:b/>
          <w:bCs/>
          <w:sz w:val="24"/>
          <w:szCs w:val="24"/>
        </w:rPr>
        <w:t xml:space="preserve"> </w:t>
      </w:r>
      <w:r>
        <w:rPr>
          <w:sz w:val="24"/>
          <w:szCs w:val="24"/>
        </w:rPr>
        <w:t>od sporządzenia projekt umowy lub zmianę projektu umowy, przy czym podwykonawca lub dalszy podwykonawca jest obowiązany dołączyć zgodę Wykonawcy na zawarcie umowy o podwykonawstwo o</w:t>
      </w:r>
      <w:r w:rsidR="00867024">
        <w:rPr>
          <w:sz w:val="24"/>
          <w:szCs w:val="24"/>
        </w:rPr>
        <w:t> </w:t>
      </w:r>
      <w:r>
        <w:rPr>
          <w:sz w:val="24"/>
          <w:szCs w:val="24"/>
        </w:rPr>
        <w:t>treści zgodnej z projektem umowy.</w:t>
      </w:r>
    </w:p>
    <w:p w:rsidR="008A5FBB" w:rsidRDefault="008A5FBB" w:rsidP="00867024">
      <w:pPr>
        <w:pStyle w:val="Bezodstpw"/>
        <w:numPr>
          <w:ilvl w:val="0"/>
          <w:numId w:val="5"/>
        </w:numPr>
        <w:tabs>
          <w:tab w:val="clear" w:pos="709"/>
        </w:tabs>
        <w:spacing w:line="276" w:lineRule="auto"/>
        <w:jc w:val="both"/>
        <w:textAlignment w:val="auto"/>
      </w:pPr>
      <w:r>
        <w:rPr>
          <w:sz w:val="24"/>
          <w:szCs w:val="24"/>
        </w:rPr>
        <w:t xml:space="preserve">Termin zapłaty wynagrodzenia podwykonawcy lub dalszemu podwykonawcy, przewidziany w umowie o podwykonawstwo nie może być dłuższy niż </w:t>
      </w:r>
      <w:r>
        <w:rPr>
          <w:bCs/>
          <w:sz w:val="24"/>
          <w:szCs w:val="24"/>
        </w:rPr>
        <w:t>30 dni</w:t>
      </w:r>
      <w:r>
        <w:rPr>
          <w:b/>
          <w:bCs/>
          <w:sz w:val="24"/>
          <w:szCs w:val="24"/>
        </w:rPr>
        <w:t xml:space="preserve"> </w:t>
      </w:r>
      <w:r>
        <w:rPr>
          <w:sz w:val="24"/>
          <w:szCs w:val="24"/>
        </w:rPr>
        <w:t>od doręczenia Wykonawcy, podwykonawcy lub dalszemu podwykonawcy faktury lub rachunku, potwierdzających wykonanie zleconej podwykonawcy lub dalszemu podwykonawcy dostawy, usługi lub roboty budowlanej.</w:t>
      </w:r>
    </w:p>
    <w:p w:rsidR="008A5FBB" w:rsidRDefault="008A5FBB" w:rsidP="00867024">
      <w:pPr>
        <w:pStyle w:val="Bezodstpw"/>
        <w:numPr>
          <w:ilvl w:val="0"/>
          <w:numId w:val="5"/>
        </w:numPr>
        <w:tabs>
          <w:tab w:val="clear" w:pos="709"/>
        </w:tabs>
        <w:spacing w:line="276" w:lineRule="auto"/>
        <w:jc w:val="both"/>
        <w:textAlignment w:val="auto"/>
      </w:pPr>
      <w:r>
        <w:rPr>
          <w:sz w:val="24"/>
          <w:szCs w:val="24"/>
        </w:rPr>
        <w:lastRenderedPageBreak/>
        <w:t xml:space="preserve">Zamawiający, w terminie </w:t>
      </w:r>
      <w:r>
        <w:rPr>
          <w:bCs/>
          <w:sz w:val="24"/>
          <w:szCs w:val="24"/>
        </w:rPr>
        <w:t xml:space="preserve">14 </w:t>
      </w:r>
      <w:r>
        <w:rPr>
          <w:sz w:val="24"/>
          <w:szCs w:val="24"/>
        </w:rPr>
        <w:t>dni może zgłosić pisemne zastrzeżenia do projektu umowy lub jej zmian o podwykonawstwo, której przedmiotem są roboty budowlane:</w:t>
      </w:r>
    </w:p>
    <w:p w:rsidR="008A5FBB" w:rsidRDefault="008A5FBB">
      <w:pPr>
        <w:pStyle w:val="Bezodstpw"/>
        <w:numPr>
          <w:ilvl w:val="1"/>
          <w:numId w:val="5"/>
        </w:numPr>
        <w:spacing w:line="276" w:lineRule="auto"/>
        <w:jc w:val="both"/>
        <w:textAlignment w:val="auto"/>
      </w:pPr>
      <w:r>
        <w:rPr>
          <w:sz w:val="24"/>
          <w:szCs w:val="24"/>
        </w:rPr>
        <w:t>niespełniającej wymagań określonych w specyfikacji warunków zamówienia;</w:t>
      </w:r>
    </w:p>
    <w:p w:rsidR="008A5FBB" w:rsidRDefault="008A5FBB">
      <w:pPr>
        <w:pStyle w:val="Bezodstpw"/>
        <w:numPr>
          <w:ilvl w:val="1"/>
          <w:numId w:val="5"/>
        </w:numPr>
        <w:spacing w:line="276" w:lineRule="auto"/>
        <w:jc w:val="both"/>
        <w:textAlignment w:val="auto"/>
      </w:pPr>
      <w:r>
        <w:rPr>
          <w:sz w:val="24"/>
          <w:szCs w:val="24"/>
        </w:rPr>
        <w:t xml:space="preserve"> gdy przewiduje termin zapłaty wynagrodzenia jest dłuższy niż 30 dni.</w:t>
      </w:r>
    </w:p>
    <w:p w:rsidR="008A5FBB" w:rsidRDefault="008A5FBB" w:rsidP="00867024">
      <w:pPr>
        <w:pStyle w:val="Bezodstpw"/>
        <w:numPr>
          <w:ilvl w:val="0"/>
          <w:numId w:val="5"/>
        </w:numPr>
        <w:tabs>
          <w:tab w:val="clear" w:pos="709"/>
        </w:tabs>
        <w:spacing w:line="276" w:lineRule="auto"/>
        <w:jc w:val="both"/>
        <w:textAlignment w:val="auto"/>
      </w:pPr>
      <w:r>
        <w:rPr>
          <w:sz w:val="24"/>
          <w:szCs w:val="24"/>
        </w:rPr>
        <w:t xml:space="preserve">Niezgłoszenie pisemnych zastrzeżeń do przedłożonego projektu umowy lub jej zmian o podwykonawstwo, której przedmiotem są roboty budowlane, w terminie </w:t>
      </w:r>
      <w:r>
        <w:rPr>
          <w:bCs/>
          <w:sz w:val="24"/>
          <w:szCs w:val="24"/>
        </w:rPr>
        <w:t xml:space="preserve">14 </w:t>
      </w:r>
      <w:r>
        <w:rPr>
          <w:sz w:val="24"/>
          <w:szCs w:val="24"/>
        </w:rPr>
        <w:t>dni, uważa się za akceptacje projektu umowy przez Zamawiającego.</w:t>
      </w:r>
    </w:p>
    <w:p w:rsidR="008A5FBB" w:rsidRDefault="008A5FBB" w:rsidP="00867024">
      <w:pPr>
        <w:pStyle w:val="Bezodstpw"/>
        <w:numPr>
          <w:ilvl w:val="0"/>
          <w:numId w:val="5"/>
        </w:numPr>
        <w:tabs>
          <w:tab w:val="clear" w:pos="709"/>
        </w:tabs>
        <w:spacing w:line="276" w:lineRule="auto"/>
        <w:jc w:val="both"/>
        <w:textAlignment w:val="auto"/>
      </w:pPr>
      <w:r>
        <w:rPr>
          <w:sz w:val="24"/>
          <w:szCs w:val="24"/>
        </w:rPr>
        <w:t xml:space="preserve">Wykonawca zobowiązany jest do przedłożenia Zamawiającemu poświadczonej za zgodność z oryginałem kopii każdej zawartej umowy o podwykonawstwo oraz każdej zmiany umowy o podwykonawstwo, w terminie </w:t>
      </w:r>
      <w:r>
        <w:rPr>
          <w:bCs/>
          <w:sz w:val="24"/>
          <w:szCs w:val="24"/>
        </w:rPr>
        <w:t>7 dni</w:t>
      </w:r>
      <w:r>
        <w:rPr>
          <w:b/>
          <w:bCs/>
          <w:sz w:val="24"/>
          <w:szCs w:val="24"/>
        </w:rPr>
        <w:t xml:space="preserve"> </w:t>
      </w:r>
      <w:r>
        <w:rPr>
          <w:sz w:val="24"/>
          <w:szCs w:val="24"/>
        </w:rPr>
        <w:t>od dnia ich zawarcia.</w:t>
      </w:r>
    </w:p>
    <w:p w:rsidR="008A5FBB" w:rsidRDefault="008A5FBB" w:rsidP="00867024">
      <w:pPr>
        <w:pStyle w:val="Bezodstpw"/>
        <w:numPr>
          <w:ilvl w:val="0"/>
          <w:numId w:val="5"/>
        </w:numPr>
        <w:tabs>
          <w:tab w:val="clear" w:pos="709"/>
        </w:tabs>
        <w:spacing w:line="276" w:lineRule="auto"/>
        <w:jc w:val="both"/>
        <w:textAlignment w:val="auto"/>
      </w:pPr>
      <w:r>
        <w:rPr>
          <w:sz w:val="24"/>
          <w:szCs w:val="24"/>
        </w:rPr>
        <w:t xml:space="preserve">Zamawiający w terminie </w:t>
      </w:r>
      <w:r>
        <w:rPr>
          <w:bCs/>
          <w:sz w:val="24"/>
          <w:szCs w:val="24"/>
        </w:rPr>
        <w:t>14 dni</w:t>
      </w:r>
      <w:r>
        <w:rPr>
          <w:b/>
          <w:bCs/>
          <w:sz w:val="24"/>
          <w:szCs w:val="24"/>
        </w:rPr>
        <w:t xml:space="preserve"> </w:t>
      </w:r>
      <w:r>
        <w:rPr>
          <w:sz w:val="24"/>
          <w:szCs w:val="24"/>
        </w:rPr>
        <w:t>od przedłożenia zawartej umowy o podwykonawstwo zgłasza pisemny sprzeciw w przypadku gdy:</w:t>
      </w:r>
    </w:p>
    <w:p w:rsidR="008A5FBB" w:rsidRDefault="008A5FBB">
      <w:pPr>
        <w:pStyle w:val="Bezodstpw"/>
        <w:numPr>
          <w:ilvl w:val="1"/>
          <w:numId w:val="5"/>
        </w:numPr>
        <w:spacing w:line="276" w:lineRule="auto"/>
        <w:jc w:val="both"/>
        <w:textAlignment w:val="auto"/>
      </w:pPr>
      <w:r>
        <w:rPr>
          <w:sz w:val="24"/>
          <w:szCs w:val="24"/>
        </w:rPr>
        <w:t>niespełnione zostały wymagania określone w specyfikacji warunków zamówienia,</w:t>
      </w:r>
    </w:p>
    <w:p w:rsidR="008A5FBB" w:rsidRDefault="008A5FBB">
      <w:pPr>
        <w:pStyle w:val="Bezodstpw"/>
        <w:numPr>
          <w:ilvl w:val="1"/>
          <w:numId w:val="5"/>
        </w:numPr>
        <w:spacing w:line="276" w:lineRule="auto"/>
        <w:jc w:val="both"/>
        <w:textAlignment w:val="auto"/>
      </w:pPr>
      <w:r>
        <w:rPr>
          <w:sz w:val="24"/>
          <w:szCs w:val="24"/>
        </w:rPr>
        <w:t>przewiduje termin zapłaty wynagrodzenia podwykonawcy lub dalszemu podwykonawcy dłuższy niż 30 dni,</w:t>
      </w:r>
    </w:p>
    <w:p w:rsidR="008A5FBB" w:rsidRDefault="008A5FBB">
      <w:pPr>
        <w:pStyle w:val="Bezodstpw"/>
        <w:numPr>
          <w:ilvl w:val="1"/>
          <w:numId w:val="5"/>
        </w:numPr>
        <w:spacing w:line="276" w:lineRule="auto"/>
        <w:jc w:val="both"/>
        <w:textAlignment w:val="auto"/>
      </w:pPr>
      <w:r>
        <w:rPr>
          <w:sz w:val="24"/>
          <w:szCs w:val="24"/>
        </w:rPr>
        <w:t>zawiera inne postanowienia niż zaakceptowany projekt umowy przez Zamawiającego.</w:t>
      </w:r>
    </w:p>
    <w:p w:rsidR="008A5FBB" w:rsidRDefault="008A5FBB" w:rsidP="00867024">
      <w:pPr>
        <w:pStyle w:val="Bezodstpw"/>
        <w:numPr>
          <w:ilvl w:val="0"/>
          <w:numId w:val="5"/>
        </w:numPr>
        <w:tabs>
          <w:tab w:val="clear" w:pos="709"/>
        </w:tabs>
        <w:spacing w:line="276" w:lineRule="auto"/>
        <w:ind w:hanging="502"/>
        <w:jc w:val="both"/>
        <w:textAlignment w:val="auto"/>
      </w:pPr>
      <w:r>
        <w:rPr>
          <w:sz w:val="24"/>
          <w:szCs w:val="24"/>
        </w:rPr>
        <w:t>Do zawarcia przez podwykonawcę umowy z dalszym podwykonawcą, wymagana jest zgoda Zamawiającego i Wykonawcy.</w:t>
      </w:r>
    </w:p>
    <w:p w:rsidR="008A5FBB" w:rsidRDefault="008A5FBB" w:rsidP="00867024">
      <w:pPr>
        <w:pStyle w:val="Bezodstpw"/>
        <w:numPr>
          <w:ilvl w:val="0"/>
          <w:numId w:val="5"/>
        </w:numPr>
        <w:tabs>
          <w:tab w:val="clear" w:pos="709"/>
        </w:tabs>
        <w:spacing w:line="276" w:lineRule="auto"/>
        <w:ind w:hanging="502"/>
        <w:jc w:val="both"/>
        <w:textAlignment w:val="auto"/>
      </w:pPr>
      <w:r>
        <w:rPr>
          <w:sz w:val="24"/>
          <w:szCs w:val="24"/>
        </w:rPr>
        <w:t>W przypadku realizacji części przedmiotu niniejszej umowy przez podwykonawcę bądź dalszego podwykonawcę, Zamawiający zastrzega sobie prawo wglądu w dokumenty finansowe potwierdzające uregulowanie należności wynikających z umowy pomiędzy Wykonawcą a podwykonawcą bądź dalszym podwykonawcą.</w:t>
      </w:r>
    </w:p>
    <w:p w:rsidR="008A5FBB" w:rsidRPr="00867024" w:rsidRDefault="008A5FBB" w:rsidP="00867024">
      <w:pPr>
        <w:pStyle w:val="Bezodstpw"/>
        <w:numPr>
          <w:ilvl w:val="0"/>
          <w:numId w:val="5"/>
        </w:numPr>
        <w:tabs>
          <w:tab w:val="clear" w:pos="709"/>
        </w:tabs>
        <w:spacing w:line="276" w:lineRule="auto"/>
        <w:ind w:hanging="502"/>
        <w:jc w:val="both"/>
        <w:textAlignment w:val="auto"/>
        <w:rPr>
          <w:sz w:val="24"/>
          <w:szCs w:val="24"/>
        </w:rPr>
      </w:pPr>
      <w:r>
        <w:rPr>
          <w:sz w:val="24"/>
          <w:szCs w:val="24"/>
        </w:rPr>
        <w:t>Wykonawca obowiązany jest informować Zamawiającego o wysokości wynagrodzenia należnego podwykonawcom i o zapłatach dla podwykonawców, a wraz z fakturą za wykonane roboty przedstawi Zamawiającemu kserokopie potwierdzonego przelewu bankowego na kwotę należną podwykonawcom, który rozumiany jest jako dowód zapłaty.</w:t>
      </w:r>
    </w:p>
    <w:p w:rsidR="008A5FBB" w:rsidRPr="00867024" w:rsidRDefault="008A5FBB" w:rsidP="00867024">
      <w:pPr>
        <w:pStyle w:val="Bezodstpw"/>
        <w:numPr>
          <w:ilvl w:val="0"/>
          <w:numId w:val="5"/>
        </w:numPr>
        <w:tabs>
          <w:tab w:val="clear" w:pos="709"/>
        </w:tabs>
        <w:spacing w:line="276" w:lineRule="auto"/>
        <w:ind w:hanging="502"/>
        <w:jc w:val="both"/>
        <w:textAlignment w:val="auto"/>
        <w:rPr>
          <w:sz w:val="24"/>
          <w:szCs w:val="24"/>
        </w:rPr>
      </w:pPr>
      <w:r>
        <w:rPr>
          <w:sz w:val="24"/>
          <w:szCs w:val="24"/>
        </w:rPr>
        <w:t>Wykonawca w umowach z podwykonawcami, a podwykonawcy w umowach z dalszymi podwykonawcami zobowiązani są zastrzec postanowienie, iż Zamawiający ma prawo wglądu w dokumenty finansowe podwykonawców lub dalszych podwykonawców potwierdzające uregulowanie należności wynikających z umowy pomiędzy Wykonawcą a podwykonawcą bądź dalszym podwykonawcą i przedstawiania na każde żądanie Zamawiającego dowodów zapłaty należnego podwykonawcom wynagrodzenia.</w:t>
      </w:r>
    </w:p>
    <w:p w:rsidR="008A5FBB" w:rsidRPr="00867024" w:rsidRDefault="008A5FBB" w:rsidP="00867024">
      <w:pPr>
        <w:pStyle w:val="Bezodstpw"/>
        <w:numPr>
          <w:ilvl w:val="0"/>
          <w:numId w:val="5"/>
        </w:numPr>
        <w:tabs>
          <w:tab w:val="clear" w:pos="709"/>
        </w:tabs>
        <w:spacing w:line="276" w:lineRule="auto"/>
        <w:ind w:hanging="502"/>
        <w:jc w:val="both"/>
        <w:textAlignment w:val="auto"/>
        <w:rPr>
          <w:sz w:val="24"/>
          <w:szCs w:val="24"/>
        </w:rPr>
      </w:pPr>
      <w:r>
        <w:rPr>
          <w:sz w:val="24"/>
          <w:szCs w:val="24"/>
        </w:rPr>
        <w:t>Zamawiający nie ponosi odpowiedzialności za zobowiązania zaciągnięte przez Wykonawcę wobec zatrudnionych, a nie zgłoszonych do wykonania robót objętych przedmiotem niniejszej umowy lub nie zaakceptowanych przez Zamawiającego podwykonawców zgodnie z niniejszą umową.</w:t>
      </w:r>
    </w:p>
    <w:p w:rsidR="008A5FBB" w:rsidRPr="00867024" w:rsidRDefault="008A5FBB" w:rsidP="00867024">
      <w:pPr>
        <w:pStyle w:val="Bezodstpw"/>
        <w:numPr>
          <w:ilvl w:val="0"/>
          <w:numId w:val="5"/>
        </w:numPr>
        <w:tabs>
          <w:tab w:val="clear" w:pos="709"/>
        </w:tabs>
        <w:spacing w:line="276" w:lineRule="auto"/>
        <w:ind w:hanging="502"/>
        <w:jc w:val="both"/>
        <w:textAlignment w:val="auto"/>
        <w:rPr>
          <w:sz w:val="24"/>
          <w:szCs w:val="24"/>
        </w:rPr>
      </w:pPr>
      <w:r>
        <w:rPr>
          <w:sz w:val="24"/>
          <w:szCs w:val="24"/>
        </w:rPr>
        <w:t xml:space="preserve">Wykonawca zobowiązany jest na żądanie Zamawiającego udzielić mu wszelkich informacji dotyczących podwykonawców. </w:t>
      </w:r>
    </w:p>
    <w:p w:rsidR="008A5FBB" w:rsidRPr="00867024" w:rsidRDefault="008A5FBB" w:rsidP="00867024">
      <w:pPr>
        <w:pStyle w:val="Bezodstpw"/>
        <w:numPr>
          <w:ilvl w:val="0"/>
          <w:numId w:val="5"/>
        </w:numPr>
        <w:tabs>
          <w:tab w:val="clear" w:pos="709"/>
        </w:tabs>
        <w:spacing w:line="276" w:lineRule="auto"/>
        <w:ind w:hanging="502"/>
        <w:jc w:val="both"/>
        <w:textAlignment w:val="auto"/>
        <w:rPr>
          <w:sz w:val="24"/>
          <w:szCs w:val="24"/>
        </w:rPr>
      </w:pPr>
      <w:r>
        <w:rPr>
          <w:sz w:val="24"/>
          <w:szCs w:val="24"/>
        </w:rPr>
        <w:t>Niezależnie od postanowień §</w:t>
      </w:r>
      <w:r w:rsidR="005D2971">
        <w:rPr>
          <w:sz w:val="24"/>
          <w:szCs w:val="24"/>
        </w:rPr>
        <w:t>5</w:t>
      </w:r>
      <w:r>
        <w:rPr>
          <w:sz w:val="24"/>
          <w:szCs w:val="24"/>
        </w:rPr>
        <w:t xml:space="preserve"> ust. 4-10 zamiar wprowadzenia podwykonawcy na teren budowy, w celu wykonania zakresu robót powierzonego podwykonawcy, Wykonawca powinien zgłosić Zamawiającemu z co najmniej 5-cio dniowym wyprzedzeniem. Bez zgody </w:t>
      </w:r>
      <w:r>
        <w:rPr>
          <w:sz w:val="24"/>
          <w:szCs w:val="24"/>
        </w:rPr>
        <w:lastRenderedPageBreak/>
        <w:t>Zamawiającego Wykonawca nie może umożliwić podwykonawcy wejścia na teren budowy i rozpoczęcia prac, zaś sprzeczne z niniejszymi postanowieniami postępowanie Wykonawcy poczytywane będzie za nienależyte wykonanie umowy.</w:t>
      </w:r>
    </w:p>
    <w:p w:rsidR="008A5FBB" w:rsidRPr="00867024" w:rsidRDefault="008A5FBB" w:rsidP="00867024">
      <w:pPr>
        <w:pStyle w:val="Bezodstpw"/>
        <w:numPr>
          <w:ilvl w:val="0"/>
          <w:numId w:val="5"/>
        </w:numPr>
        <w:tabs>
          <w:tab w:val="clear" w:pos="709"/>
        </w:tabs>
        <w:spacing w:line="276" w:lineRule="auto"/>
        <w:ind w:hanging="502"/>
        <w:jc w:val="both"/>
        <w:textAlignment w:val="auto"/>
        <w:rPr>
          <w:sz w:val="24"/>
          <w:szCs w:val="24"/>
        </w:rPr>
      </w:pPr>
      <w:r>
        <w:rPr>
          <w:sz w:val="24"/>
          <w:szCs w:val="24"/>
        </w:rPr>
        <w:t>Na żądanie Zamawiającego Wykonawca jest obowiązany natychmiast usunąć z terenu budowy wszelkie osoby, których przebywanie na terenie budowy w jego ocenie jest niezgodne z postanowieniami umowy lub narusza przepisy prawa.</w:t>
      </w:r>
    </w:p>
    <w:p w:rsidR="009111BC" w:rsidRDefault="009111BC" w:rsidP="00A402F8">
      <w:pPr>
        <w:pStyle w:val="Bezodstpw"/>
        <w:spacing w:line="276" w:lineRule="auto"/>
        <w:rPr>
          <w:b/>
          <w:bCs/>
          <w:sz w:val="24"/>
          <w:szCs w:val="24"/>
        </w:rPr>
      </w:pPr>
    </w:p>
    <w:p w:rsidR="008A5FBB" w:rsidRDefault="008A5FBB">
      <w:pPr>
        <w:pStyle w:val="Bezodstpw"/>
        <w:spacing w:line="276" w:lineRule="auto"/>
        <w:jc w:val="center"/>
      </w:pPr>
      <w:r>
        <w:rPr>
          <w:b/>
          <w:bCs/>
          <w:sz w:val="24"/>
          <w:szCs w:val="24"/>
        </w:rPr>
        <w:t xml:space="preserve">§ </w:t>
      </w:r>
      <w:r w:rsidR="003F4239">
        <w:rPr>
          <w:b/>
          <w:bCs/>
          <w:sz w:val="24"/>
          <w:szCs w:val="24"/>
        </w:rPr>
        <w:t>6</w:t>
      </w:r>
    </w:p>
    <w:p w:rsidR="008A5FBB" w:rsidRDefault="008A5FBB" w:rsidP="00867024">
      <w:pPr>
        <w:pStyle w:val="Bezodstpw"/>
        <w:numPr>
          <w:ilvl w:val="0"/>
          <w:numId w:val="32"/>
        </w:numPr>
        <w:tabs>
          <w:tab w:val="clear" w:pos="709"/>
        </w:tabs>
        <w:spacing w:line="276" w:lineRule="auto"/>
        <w:jc w:val="both"/>
        <w:textAlignment w:val="auto"/>
      </w:pPr>
      <w:r>
        <w:rPr>
          <w:sz w:val="24"/>
          <w:szCs w:val="24"/>
        </w:rPr>
        <w:t>W przypadku niewykonania lub nienależytego wykonania przedmiotu umowy, Strony ustalają, co następuje:</w:t>
      </w:r>
    </w:p>
    <w:p w:rsidR="008A5FBB" w:rsidRDefault="008A5FBB">
      <w:pPr>
        <w:pStyle w:val="Bezodstpw"/>
        <w:numPr>
          <w:ilvl w:val="1"/>
          <w:numId w:val="12"/>
        </w:numPr>
        <w:spacing w:line="276" w:lineRule="auto"/>
        <w:jc w:val="both"/>
        <w:textAlignment w:val="auto"/>
      </w:pPr>
      <w:r>
        <w:rPr>
          <w:sz w:val="24"/>
          <w:szCs w:val="24"/>
        </w:rPr>
        <w:t>Wykonawca zapłaci Zamawiającemu karę umowną:</w:t>
      </w:r>
    </w:p>
    <w:p w:rsidR="008A5FBB" w:rsidRDefault="008A5FBB" w:rsidP="00867024">
      <w:pPr>
        <w:numPr>
          <w:ilvl w:val="0"/>
          <w:numId w:val="15"/>
        </w:numPr>
        <w:spacing w:after="0" w:line="276" w:lineRule="auto"/>
        <w:ind w:left="1134"/>
        <w:jc w:val="both"/>
        <w:textAlignment w:val="auto"/>
      </w:pPr>
      <w:r>
        <w:rPr>
          <w:sz w:val="24"/>
          <w:szCs w:val="24"/>
        </w:rPr>
        <w:t>za zwłokę w oddaniu przedmiotu umowy określonego w § 1  w wysokości 0,</w:t>
      </w:r>
      <w:r w:rsidR="00CE2796">
        <w:rPr>
          <w:sz w:val="24"/>
          <w:szCs w:val="24"/>
        </w:rPr>
        <w:t>4</w:t>
      </w:r>
      <w:r>
        <w:rPr>
          <w:sz w:val="24"/>
          <w:szCs w:val="24"/>
        </w:rPr>
        <w:t xml:space="preserve">% wynagrodzenia określonego w </w:t>
      </w:r>
      <w:r>
        <w:rPr>
          <w:b/>
          <w:bCs/>
          <w:sz w:val="24"/>
          <w:szCs w:val="24"/>
        </w:rPr>
        <w:t xml:space="preserve">§ </w:t>
      </w:r>
      <w:r w:rsidR="00D14A56">
        <w:rPr>
          <w:b/>
          <w:bCs/>
          <w:sz w:val="24"/>
          <w:szCs w:val="24"/>
        </w:rPr>
        <w:t>3</w:t>
      </w:r>
      <w:r>
        <w:rPr>
          <w:b/>
          <w:bCs/>
          <w:sz w:val="24"/>
          <w:szCs w:val="24"/>
        </w:rPr>
        <w:t xml:space="preserve"> ust. 1</w:t>
      </w:r>
      <w:r>
        <w:rPr>
          <w:sz w:val="24"/>
          <w:szCs w:val="24"/>
        </w:rPr>
        <w:t xml:space="preserve"> za każdy dzień zwłoki licząc od umownego terminu wykonania zadania;</w:t>
      </w:r>
    </w:p>
    <w:p w:rsidR="008A5FBB" w:rsidRDefault="008A5FBB">
      <w:pPr>
        <w:numPr>
          <w:ilvl w:val="0"/>
          <w:numId w:val="15"/>
        </w:numPr>
        <w:spacing w:after="0" w:line="276" w:lineRule="auto"/>
        <w:ind w:left="1134"/>
        <w:jc w:val="both"/>
        <w:textAlignment w:val="auto"/>
      </w:pPr>
      <w:r>
        <w:rPr>
          <w:sz w:val="24"/>
          <w:szCs w:val="24"/>
        </w:rPr>
        <w:t>za zwłokę w usunięciu wad w przedmiocie umowy stwierdzonych</w:t>
      </w:r>
      <w:r>
        <w:rPr>
          <w:sz w:val="24"/>
          <w:szCs w:val="24"/>
        </w:rPr>
        <w:br/>
        <w:t>w okresie gwarancji, w wysokości 0,</w:t>
      </w:r>
      <w:r w:rsidR="00CE2796">
        <w:rPr>
          <w:sz w:val="24"/>
          <w:szCs w:val="24"/>
        </w:rPr>
        <w:t>4</w:t>
      </w:r>
      <w:r>
        <w:rPr>
          <w:sz w:val="24"/>
          <w:szCs w:val="24"/>
        </w:rPr>
        <w:t>% wynagrodzenia określonego w </w:t>
      </w:r>
      <w:r>
        <w:rPr>
          <w:b/>
          <w:bCs/>
          <w:sz w:val="24"/>
          <w:szCs w:val="24"/>
        </w:rPr>
        <w:t>§ </w:t>
      </w:r>
      <w:r w:rsidR="00D14A56">
        <w:rPr>
          <w:b/>
          <w:bCs/>
          <w:sz w:val="24"/>
          <w:szCs w:val="24"/>
        </w:rPr>
        <w:t>3</w:t>
      </w:r>
      <w:r>
        <w:rPr>
          <w:b/>
          <w:bCs/>
          <w:sz w:val="24"/>
          <w:szCs w:val="24"/>
        </w:rPr>
        <w:t xml:space="preserve"> ust. 1</w:t>
      </w:r>
      <w:r>
        <w:rPr>
          <w:sz w:val="24"/>
          <w:szCs w:val="24"/>
        </w:rPr>
        <w:t>, za każdy dzień zwłoki liczony od dnia wyznaczonego na usunięcie stwierdzonych wad;</w:t>
      </w:r>
    </w:p>
    <w:p w:rsidR="008A5FBB" w:rsidRDefault="008A5FBB">
      <w:pPr>
        <w:numPr>
          <w:ilvl w:val="0"/>
          <w:numId w:val="15"/>
        </w:numPr>
        <w:spacing w:after="0" w:line="276" w:lineRule="auto"/>
        <w:ind w:left="1134"/>
        <w:jc w:val="both"/>
        <w:textAlignment w:val="auto"/>
      </w:pPr>
      <w:r>
        <w:rPr>
          <w:sz w:val="24"/>
          <w:szCs w:val="24"/>
        </w:rPr>
        <w:t xml:space="preserve">za odstąpienie od umowy przez którąkolwiek ze Stron z przyczyn za które ponosi odpowiedzialność Wykonawca w wysokości 15% wynagrodzenia umownego określonego w </w:t>
      </w:r>
      <w:r>
        <w:rPr>
          <w:b/>
          <w:bCs/>
          <w:sz w:val="24"/>
          <w:szCs w:val="24"/>
        </w:rPr>
        <w:t xml:space="preserve">§ </w:t>
      </w:r>
      <w:r w:rsidR="00D14A56">
        <w:rPr>
          <w:b/>
          <w:bCs/>
          <w:sz w:val="24"/>
          <w:szCs w:val="24"/>
        </w:rPr>
        <w:t>3</w:t>
      </w:r>
      <w:r>
        <w:rPr>
          <w:b/>
          <w:bCs/>
          <w:sz w:val="24"/>
          <w:szCs w:val="24"/>
        </w:rPr>
        <w:t xml:space="preserve"> ust. 1;</w:t>
      </w:r>
    </w:p>
    <w:p w:rsidR="008A5FBB" w:rsidRDefault="008A5FBB">
      <w:pPr>
        <w:numPr>
          <w:ilvl w:val="0"/>
          <w:numId w:val="15"/>
        </w:numPr>
        <w:spacing w:after="0" w:line="276" w:lineRule="auto"/>
        <w:ind w:left="1134"/>
        <w:jc w:val="both"/>
        <w:textAlignment w:val="auto"/>
      </w:pPr>
      <w:r>
        <w:rPr>
          <w:sz w:val="24"/>
          <w:szCs w:val="24"/>
        </w:rPr>
        <w:t xml:space="preserve">za brak zapłaty lub nieterminowej zapłaty wynagrodzenia należnego podwykonawcom lub dalszym podwykonawcom, w wysokości 0,1% wynagrodzenia brutto, o którym mowa w </w:t>
      </w:r>
      <w:r>
        <w:rPr>
          <w:b/>
          <w:bCs/>
          <w:sz w:val="24"/>
          <w:szCs w:val="24"/>
        </w:rPr>
        <w:t xml:space="preserve">§ </w:t>
      </w:r>
      <w:r w:rsidR="00D14A56">
        <w:rPr>
          <w:b/>
          <w:bCs/>
          <w:sz w:val="24"/>
          <w:szCs w:val="24"/>
        </w:rPr>
        <w:t>3</w:t>
      </w:r>
      <w:r>
        <w:rPr>
          <w:b/>
          <w:bCs/>
          <w:sz w:val="24"/>
          <w:szCs w:val="24"/>
        </w:rPr>
        <w:t xml:space="preserve"> ust. 1</w:t>
      </w:r>
      <w:r>
        <w:rPr>
          <w:sz w:val="24"/>
          <w:szCs w:val="24"/>
        </w:rPr>
        <w:t xml:space="preserve"> niniejszej Umowy za każdy dzień zwłoki;</w:t>
      </w:r>
    </w:p>
    <w:p w:rsidR="008A5FBB" w:rsidRDefault="008A5FBB">
      <w:pPr>
        <w:numPr>
          <w:ilvl w:val="0"/>
          <w:numId w:val="15"/>
        </w:numPr>
        <w:spacing w:after="0" w:line="276" w:lineRule="auto"/>
        <w:ind w:left="1134"/>
        <w:jc w:val="both"/>
        <w:textAlignment w:val="auto"/>
      </w:pPr>
      <w:r>
        <w:rPr>
          <w:sz w:val="24"/>
          <w:szCs w:val="24"/>
        </w:rPr>
        <w:t xml:space="preserve">za nieprzedłożenie do zaakceptowania projektu umowy o podwykonawstwo, której przedmiotem są roboty budowlane, lub projektu jej zmian, w wysokości 1% wynagrodzenia brutto, o którym mowa w </w:t>
      </w:r>
      <w:r>
        <w:rPr>
          <w:b/>
          <w:bCs/>
          <w:sz w:val="24"/>
          <w:szCs w:val="24"/>
        </w:rPr>
        <w:t xml:space="preserve">§ </w:t>
      </w:r>
      <w:r w:rsidR="00D14A56">
        <w:rPr>
          <w:b/>
          <w:bCs/>
          <w:sz w:val="24"/>
          <w:szCs w:val="24"/>
        </w:rPr>
        <w:t>3</w:t>
      </w:r>
      <w:r>
        <w:rPr>
          <w:b/>
          <w:bCs/>
          <w:sz w:val="24"/>
          <w:szCs w:val="24"/>
        </w:rPr>
        <w:t xml:space="preserve"> ust. 1</w:t>
      </w:r>
      <w:r>
        <w:rPr>
          <w:sz w:val="24"/>
          <w:szCs w:val="24"/>
        </w:rPr>
        <w:t xml:space="preserve"> niniejszej Umowy za każde zdarzenie;</w:t>
      </w:r>
    </w:p>
    <w:p w:rsidR="008A5FBB" w:rsidRDefault="008A5FBB">
      <w:pPr>
        <w:numPr>
          <w:ilvl w:val="0"/>
          <w:numId w:val="15"/>
        </w:numPr>
        <w:spacing w:after="0" w:line="276" w:lineRule="auto"/>
        <w:ind w:left="1134"/>
        <w:jc w:val="both"/>
        <w:textAlignment w:val="auto"/>
      </w:pPr>
      <w:r>
        <w:rPr>
          <w:sz w:val="24"/>
          <w:szCs w:val="24"/>
        </w:rPr>
        <w:t>w przypadku nieprzedłożenia poświadczonej za zgodność z oryginałem kopii umowy o podwykonawstwo lub jej zmiany, jeśli zachodzi obowiązek jej przedłożenia</w:t>
      </w:r>
      <w:r w:rsidR="00F32E2C">
        <w:rPr>
          <w:sz w:val="24"/>
          <w:szCs w:val="24"/>
        </w:rPr>
        <w:t xml:space="preserve">, w wysokości </w:t>
      </w:r>
      <w:r w:rsidR="003F4239">
        <w:rPr>
          <w:sz w:val="24"/>
          <w:szCs w:val="24"/>
        </w:rPr>
        <w:t>5</w:t>
      </w:r>
      <w:r>
        <w:rPr>
          <w:sz w:val="24"/>
          <w:szCs w:val="24"/>
        </w:rPr>
        <w:t xml:space="preserve">% wynagrodzenia brutto, o którym mowa w </w:t>
      </w:r>
      <w:r>
        <w:rPr>
          <w:b/>
          <w:bCs/>
          <w:sz w:val="24"/>
          <w:szCs w:val="24"/>
        </w:rPr>
        <w:t xml:space="preserve">§ </w:t>
      </w:r>
      <w:r w:rsidR="00D14A56">
        <w:rPr>
          <w:b/>
          <w:bCs/>
          <w:sz w:val="24"/>
          <w:szCs w:val="24"/>
        </w:rPr>
        <w:t>3</w:t>
      </w:r>
      <w:r>
        <w:rPr>
          <w:b/>
          <w:bCs/>
          <w:sz w:val="24"/>
          <w:szCs w:val="24"/>
        </w:rPr>
        <w:t xml:space="preserve"> ust. 1</w:t>
      </w:r>
      <w:r>
        <w:rPr>
          <w:sz w:val="24"/>
          <w:szCs w:val="24"/>
        </w:rPr>
        <w:t xml:space="preserve"> niniejszej Umowy za każde zdarzenie;</w:t>
      </w:r>
    </w:p>
    <w:p w:rsidR="008A5FBB" w:rsidRDefault="008A5FBB">
      <w:pPr>
        <w:numPr>
          <w:ilvl w:val="0"/>
          <w:numId w:val="15"/>
        </w:numPr>
        <w:spacing w:after="0" w:line="276" w:lineRule="auto"/>
        <w:ind w:left="1134"/>
        <w:jc w:val="both"/>
        <w:textAlignment w:val="auto"/>
      </w:pPr>
      <w:r>
        <w:rPr>
          <w:sz w:val="24"/>
          <w:szCs w:val="24"/>
        </w:rPr>
        <w:t>w przypadku braku zmiany umowy o podwykonawstwo w zakresie terminu zapłaty jeśli zachodzi obowiązek</w:t>
      </w:r>
      <w:r w:rsidR="00F32E2C">
        <w:rPr>
          <w:sz w:val="24"/>
          <w:szCs w:val="24"/>
        </w:rPr>
        <w:t xml:space="preserve"> jej przedłożenia, w wysokości 1</w:t>
      </w:r>
      <w:r>
        <w:rPr>
          <w:sz w:val="24"/>
          <w:szCs w:val="24"/>
        </w:rPr>
        <w:t xml:space="preserve">% wynagrodzenia brutto, o którym mowa w </w:t>
      </w:r>
      <w:r>
        <w:rPr>
          <w:b/>
          <w:bCs/>
          <w:sz w:val="24"/>
          <w:szCs w:val="24"/>
        </w:rPr>
        <w:t xml:space="preserve">§ </w:t>
      </w:r>
      <w:r w:rsidR="00D14A56">
        <w:rPr>
          <w:b/>
          <w:bCs/>
          <w:sz w:val="24"/>
          <w:szCs w:val="24"/>
        </w:rPr>
        <w:t>3</w:t>
      </w:r>
      <w:r>
        <w:rPr>
          <w:b/>
          <w:bCs/>
          <w:sz w:val="24"/>
          <w:szCs w:val="24"/>
        </w:rPr>
        <w:t xml:space="preserve"> ust. 1</w:t>
      </w:r>
      <w:r>
        <w:rPr>
          <w:sz w:val="24"/>
          <w:szCs w:val="24"/>
        </w:rPr>
        <w:t xml:space="preserve"> niniejszej Umowy za każde zdarzenie;</w:t>
      </w:r>
    </w:p>
    <w:p w:rsidR="008A5FBB" w:rsidRDefault="008A5FBB">
      <w:pPr>
        <w:numPr>
          <w:ilvl w:val="0"/>
          <w:numId w:val="15"/>
        </w:numPr>
        <w:spacing w:after="0" w:line="276" w:lineRule="auto"/>
        <w:ind w:left="1134"/>
        <w:jc w:val="both"/>
        <w:textAlignment w:val="auto"/>
      </w:pPr>
      <w:r>
        <w:rPr>
          <w:sz w:val="24"/>
          <w:szCs w:val="24"/>
        </w:rPr>
        <w:t xml:space="preserve">nie przedłożenie przez Wykonawcę dokumentów, o których mowa w Rozdziale I </w:t>
      </w:r>
      <w:proofErr w:type="spellStart"/>
      <w:r>
        <w:rPr>
          <w:sz w:val="24"/>
          <w:szCs w:val="24"/>
        </w:rPr>
        <w:t>ppkt</w:t>
      </w:r>
      <w:proofErr w:type="spellEnd"/>
      <w:r>
        <w:rPr>
          <w:sz w:val="24"/>
          <w:szCs w:val="24"/>
        </w:rPr>
        <w:t xml:space="preserve"> 3.4  SWZ w terminie wskazanym przez Zamawiającego  będzie traktowane jako niewypełnienie obowiązku zatrudnienia pracowników na podstawie umowy o pracę oraz będzie skutkować naliczeniem kary umownej w wysokości 1.000,00 zł za każdy stwierdzony przypadek a także zawiadomieniem Państwowej Inspekcji </w:t>
      </w:r>
      <w:r>
        <w:rPr>
          <w:sz w:val="24"/>
          <w:szCs w:val="24"/>
        </w:rPr>
        <w:lastRenderedPageBreak/>
        <w:t>Pracy o podejrzeniu zastąpienia umowy o pracę z osobami wykonującymi prace na warunkach określonych w art. 22 par. 1 ustawy Kodeks Pracy, umową cywilnoprawną.</w:t>
      </w:r>
    </w:p>
    <w:p w:rsidR="008A5FBB" w:rsidRPr="00867024" w:rsidRDefault="008A5FBB" w:rsidP="00867024">
      <w:pPr>
        <w:pStyle w:val="Bezodstpw"/>
        <w:numPr>
          <w:ilvl w:val="0"/>
          <w:numId w:val="32"/>
        </w:numPr>
        <w:tabs>
          <w:tab w:val="clear" w:pos="709"/>
        </w:tabs>
        <w:spacing w:line="276" w:lineRule="auto"/>
        <w:jc w:val="both"/>
        <w:textAlignment w:val="auto"/>
        <w:rPr>
          <w:sz w:val="24"/>
          <w:szCs w:val="24"/>
        </w:rPr>
      </w:pPr>
      <w:r>
        <w:rPr>
          <w:sz w:val="24"/>
          <w:szCs w:val="24"/>
        </w:rPr>
        <w:t>Zamawiający ma prawo do potrącania naliczonych kar umownych z faktury Wykonawcy za wykonanie przedmiotu umowy.</w:t>
      </w:r>
    </w:p>
    <w:p w:rsidR="008A5FBB" w:rsidRPr="00867024" w:rsidRDefault="008A5FBB" w:rsidP="00867024">
      <w:pPr>
        <w:pStyle w:val="Bezodstpw"/>
        <w:numPr>
          <w:ilvl w:val="0"/>
          <w:numId w:val="32"/>
        </w:numPr>
        <w:tabs>
          <w:tab w:val="clear" w:pos="709"/>
        </w:tabs>
        <w:spacing w:line="276" w:lineRule="auto"/>
        <w:jc w:val="both"/>
        <w:textAlignment w:val="auto"/>
        <w:rPr>
          <w:sz w:val="24"/>
          <w:szCs w:val="24"/>
        </w:rPr>
      </w:pPr>
      <w:r>
        <w:rPr>
          <w:sz w:val="24"/>
          <w:szCs w:val="24"/>
        </w:rPr>
        <w:t>W przypadku braku faktury, z której Zamawiający ma prawo do potrącenia naliczonych kar umownych Wykonawca winien zapłacić naliczone kary umowne w terminie do 7 dni od wystąpienia przez Zamawiającego z żądaniem zapłaty.</w:t>
      </w:r>
    </w:p>
    <w:p w:rsidR="008A5FBB" w:rsidRPr="00867024" w:rsidRDefault="008A5FBB" w:rsidP="00867024">
      <w:pPr>
        <w:pStyle w:val="Bezodstpw"/>
        <w:numPr>
          <w:ilvl w:val="0"/>
          <w:numId w:val="32"/>
        </w:numPr>
        <w:tabs>
          <w:tab w:val="clear" w:pos="709"/>
        </w:tabs>
        <w:spacing w:line="276" w:lineRule="auto"/>
        <w:jc w:val="both"/>
        <w:textAlignment w:val="auto"/>
        <w:rPr>
          <w:sz w:val="24"/>
          <w:szCs w:val="24"/>
        </w:rPr>
      </w:pPr>
      <w:r>
        <w:rPr>
          <w:sz w:val="24"/>
          <w:szCs w:val="24"/>
        </w:rPr>
        <w:t>Przez żądanie zapłaty o którym mowa w ust. 3 niniejszego paragrafu należy rozumieć również pisemne oświadczenie Zamawiającego, o naliczeniu kar umownych.</w:t>
      </w:r>
    </w:p>
    <w:p w:rsidR="008A5FBB" w:rsidRPr="00867024" w:rsidRDefault="008A5FBB" w:rsidP="00867024">
      <w:pPr>
        <w:pStyle w:val="Bezodstpw"/>
        <w:numPr>
          <w:ilvl w:val="0"/>
          <w:numId w:val="32"/>
        </w:numPr>
        <w:tabs>
          <w:tab w:val="clear" w:pos="709"/>
        </w:tabs>
        <w:spacing w:line="276" w:lineRule="auto"/>
        <w:jc w:val="both"/>
        <w:textAlignment w:val="auto"/>
        <w:rPr>
          <w:sz w:val="24"/>
          <w:szCs w:val="24"/>
        </w:rPr>
      </w:pPr>
      <w:r>
        <w:rPr>
          <w:sz w:val="24"/>
          <w:szCs w:val="24"/>
        </w:rPr>
        <w:t>Łączna maksymalna wysokość kar umownych. których mogą dochodzić Strony nie może przekraczać 20 % kwoty maksymalnego zobowiązania określonego w § 4 ust. 1 umowy.</w:t>
      </w:r>
    </w:p>
    <w:p w:rsidR="008A5FBB" w:rsidRPr="00867024" w:rsidRDefault="008A5FBB" w:rsidP="00867024">
      <w:pPr>
        <w:pStyle w:val="Bezodstpw"/>
        <w:numPr>
          <w:ilvl w:val="0"/>
          <w:numId w:val="32"/>
        </w:numPr>
        <w:tabs>
          <w:tab w:val="clear" w:pos="709"/>
        </w:tabs>
        <w:spacing w:line="276" w:lineRule="auto"/>
        <w:jc w:val="both"/>
        <w:textAlignment w:val="auto"/>
        <w:rPr>
          <w:sz w:val="24"/>
          <w:szCs w:val="24"/>
        </w:rPr>
      </w:pPr>
      <w:r>
        <w:rPr>
          <w:sz w:val="24"/>
          <w:szCs w:val="24"/>
        </w:rPr>
        <w:t>Powyższe potrącenia nie wyłączają odpowiedzialności Wykonawcy na zasadach ogólnych wobec Zamawiającego i osób trzecich za ewentualne szkody spowodowane przez Wykonawcę.</w:t>
      </w:r>
    </w:p>
    <w:p w:rsidR="008A5FBB" w:rsidRPr="00867024" w:rsidRDefault="008A5FBB" w:rsidP="00867024">
      <w:pPr>
        <w:pStyle w:val="Bezodstpw"/>
        <w:numPr>
          <w:ilvl w:val="0"/>
          <w:numId w:val="32"/>
        </w:numPr>
        <w:tabs>
          <w:tab w:val="clear" w:pos="709"/>
        </w:tabs>
        <w:spacing w:line="276" w:lineRule="auto"/>
        <w:jc w:val="both"/>
        <w:textAlignment w:val="auto"/>
        <w:rPr>
          <w:sz w:val="24"/>
          <w:szCs w:val="24"/>
        </w:rPr>
      </w:pPr>
      <w:r>
        <w:rPr>
          <w:sz w:val="24"/>
          <w:szCs w:val="24"/>
        </w:rPr>
        <w:t>Kara umowna należy się niezależnie od tego czy doszło do powstania szkody.</w:t>
      </w:r>
    </w:p>
    <w:p w:rsidR="008A5FBB" w:rsidRDefault="008A5FBB" w:rsidP="005B0FED">
      <w:pPr>
        <w:pStyle w:val="Bezodstpw"/>
        <w:numPr>
          <w:ilvl w:val="0"/>
          <w:numId w:val="32"/>
        </w:numPr>
        <w:tabs>
          <w:tab w:val="clear" w:pos="709"/>
        </w:tabs>
        <w:spacing w:line="276" w:lineRule="auto"/>
        <w:jc w:val="both"/>
        <w:textAlignment w:val="auto"/>
        <w:rPr>
          <w:sz w:val="24"/>
          <w:szCs w:val="24"/>
        </w:rPr>
      </w:pPr>
      <w:r>
        <w:rPr>
          <w:sz w:val="24"/>
          <w:szCs w:val="24"/>
        </w:rPr>
        <w:t>Niezależnie od kar umownych Strony mogą dochodzić odszkodowania uzupełniającego stanowiącego różnicę między wysokością szkody a wysokością tej kary.</w:t>
      </w:r>
    </w:p>
    <w:p w:rsidR="005B0FED" w:rsidRPr="005B0FED" w:rsidRDefault="005B0FED" w:rsidP="005B0FED">
      <w:pPr>
        <w:pStyle w:val="Bezodstpw"/>
        <w:spacing w:line="276" w:lineRule="auto"/>
        <w:ind w:left="360"/>
        <w:jc w:val="both"/>
        <w:textAlignment w:val="auto"/>
        <w:rPr>
          <w:sz w:val="24"/>
          <w:szCs w:val="24"/>
        </w:rPr>
      </w:pPr>
    </w:p>
    <w:p w:rsidR="005B0FED" w:rsidRPr="005B0FED" w:rsidRDefault="005B0FED" w:rsidP="003F4239">
      <w:pPr>
        <w:pStyle w:val="Bezodstpw"/>
        <w:spacing w:line="276" w:lineRule="auto"/>
        <w:jc w:val="center"/>
        <w:rPr>
          <w:b/>
          <w:bCs/>
          <w:sz w:val="24"/>
          <w:szCs w:val="24"/>
        </w:rPr>
      </w:pPr>
      <w:r>
        <w:rPr>
          <w:b/>
          <w:bCs/>
          <w:sz w:val="24"/>
          <w:szCs w:val="24"/>
        </w:rPr>
        <w:t xml:space="preserve">§ </w:t>
      </w:r>
      <w:r w:rsidR="003F4239">
        <w:rPr>
          <w:b/>
          <w:bCs/>
          <w:sz w:val="24"/>
          <w:szCs w:val="24"/>
        </w:rPr>
        <w:t>7</w:t>
      </w:r>
    </w:p>
    <w:p w:rsidR="008A5FBB" w:rsidRPr="00193E4F" w:rsidRDefault="008A5FBB" w:rsidP="00193E4F">
      <w:pPr>
        <w:pStyle w:val="Bezodstpw"/>
        <w:numPr>
          <w:ilvl w:val="0"/>
          <w:numId w:val="33"/>
        </w:numPr>
        <w:tabs>
          <w:tab w:val="clear" w:pos="709"/>
        </w:tabs>
        <w:spacing w:line="276" w:lineRule="auto"/>
        <w:jc w:val="both"/>
        <w:textAlignment w:val="auto"/>
        <w:rPr>
          <w:sz w:val="24"/>
          <w:szCs w:val="24"/>
        </w:rPr>
      </w:pPr>
      <w:r>
        <w:rPr>
          <w:sz w:val="24"/>
          <w:szCs w:val="24"/>
        </w:rPr>
        <w:t xml:space="preserve">Na roboty będące przedmiotem niniejszej umowy ustala się okres gwarancji, który wynosi  </w:t>
      </w:r>
      <w:r w:rsidRPr="00193E4F">
        <w:rPr>
          <w:b/>
          <w:bCs/>
          <w:sz w:val="24"/>
          <w:szCs w:val="24"/>
        </w:rPr>
        <w:t>…….… miesięcy</w:t>
      </w:r>
      <w:r>
        <w:rPr>
          <w:sz w:val="24"/>
          <w:szCs w:val="24"/>
        </w:rPr>
        <w:t xml:space="preserve"> od dnia odbioru końcowego.</w:t>
      </w:r>
    </w:p>
    <w:p w:rsidR="008A5FBB" w:rsidRPr="00193E4F" w:rsidRDefault="008A5FBB" w:rsidP="00193E4F">
      <w:pPr>
        <w:pStyle w:val="Bezodstpw"/>
        <w:numPr>
          <w:ilvl w:val="0"/>
          <w:numId w:val="33"/>
        </w:numPr>
        <w:tabs>
          <w:tab w:val="clear" w:pos="709"/>
        </w:tabs>
        <w:spacing w:line="276" w:lineRule="auto"/>
        <w:jc w:val="both"/>
        <w:textAlignment w:val="auto"/>
        <w:rPr>
          <w:sz w:val="24"/>
          <w:szCs w:val="24"/>
        </w:rPr>
      </w:pPr>
      <w:r>
        <w:rPr>
          <w:sz w:val="24"/>
          <w:szCs w:val="24"/>
        </w:rPr>
        <w:t>Pisemną gwarancję Wykonawca dostarcza Zamawiającemu w dniu odbioru robót.</w:t>
      </w:r>
    </w:p>
    <w:p w:rsidR="008A5FBB" w:rsidRPr="00193E4F" w:rsidRDefault="008A5FBB" w:rsidP="00193E4F">
      <w:pPr>
        <w:pStyle w:val="Bezodstpw"/>
        <w:numPr>
          <w:ilvl w:val="0"/>
          <w:numId w:val="33"/>
        </w:numPr>
        <w:tabs>
          <w:tab w:val="clear" w:pos="709"/>
        </w:tabs>
        <w:spacing w:line="276" w:lineRule="auto"/>
        <w:jc w:val="both"/>
        <w:textAlignment w:val="auto"/>
        <w:rPr>
          <w:sz w:val="24"/>
          <w:szCs w:val="24"/>
        </w:rPr>
      </w:pPr>
      <w:r>
        <w:rPr>
          <w:sz w:val="24"/>
          <w:szCs w:val="24"/>
        </w:rPr>
        <w:t>Z tytułu udzielonej gwarancji Wykonawca ponosi odpowiedzialność za:</w:t>
      </w:r>
    </w:p>
    <w:p w:rsidR="008A5FBB" w:rsidRPr="00193E4F" w:rsidRDefault="008A5FBB" w:rsidP="00F32E2C">
      <w:pPr>
        <w:pStyle w:val="Bezodstpw"/>
        <w:numPr>
          <w:ilvl w:val="0"/>
          <w:numId w:val="42"/>
        </w:numPr>
        <w:spacing w:line="276" w:lineRule="auto"/>
        <w:jc w:val="both"/>
        <w:textAlignment w:val="auto"/>
        <w:rPr>
          <w:sz w:val="24"/>
          <w:szCs w:val="24"/>
        </w:rPr>
      </w:pPr>
      <w:r>
        <w:rPr>
          <w:sz w:val="24"/>
          <w:szCs w:val="24"/>
        </w:rPr>
        <w:t>wady fizyczne zmniejszające wartość użytkową, techniczną lub estetyczną wykonanych robót;</w:t>
      </w:r>
    </w:p>
    <w:p w:rsidR="008A5FBB" w:rsidRPr="00193E4F" w:rsidRDefault="008A5FBB" w:rsidP="00F32E2C">
      <w:pPr>
        <w:pStyle w:val="Bezodstpw"/>
        <w:numPr>
          <w:ilvl w:val="0"/>
          <w:numId w:val="42"/>
        </w:numPr>
        <w:spacing w:line="276" w:lineRule="auto"/>
        <w:jc w:val="both"/>
        <w:textAlignment w:val="auto"/>
        <w:rPr>
          <w:sz w:val="24"/>
          <w:szCs w:val="24"/>
        </w:rPr>
      </w:pPr>
      <w:r>
        <w:rPr>
          <w:sz w:val="24"/>
          <w:szCs w:val="24"/>
        </w:rPr>
        <w:t>usunięcie wad ujawnionych w okresie gwarancyjnym.</w:t>
      </w:r>
    </w:p>
    <w:p w:rsidR="008A5FBB" w:rsidRPr="00193E4F" w:rsidRDefault="008A5FBB" w:rsidP="00193E4F">
      <w:pPr>
        <w:pStyle w:val="Bezodstpw"/>
        <w:numPr>
          <w:ilvl w:val="0"/>
          <w:numId w:val="33"/>
        </w:numPr>
        <w:tabs>
          <w:tab w:val="clear" w:pos="709"/>
        </w:tabs>
        <w:spacing w:line="276" w:lineRule="auto"/>
        <w:jc w:val="both"/>
        <w:textAlignment w:val="auto"/>
        <w:rPr>
          <w:sz w:val="24"/>
          <w:szCs w:val="24"/>
        </w:rPr>
      </w:pPr>
      <w:r w:rsidRPr="00193E4F">
        <w:rPr>
          <w:sz w:val="24"/>
          <w:szCs w:val="24"/>
        </w:rPr>
        <w:t xml:space="preserve">Bieg </w:t>
      </w:r>
      <w:r>
        <w:rPr>
          <w:sz w:val="24"/>
          <w:szCs w:val="24"/>
        </w:rPr>
        <w:t>terminu</w:t>
      </w:r>
      <w:r w:rsidRPr="00193E4F">
        <w:rPr>
          <w:sz w:val="24"/>
          <w:szCs w:val="24"/>
        </w:rPr>
        <w:t xml:space="preserve"> gwarancji rozpoczyna się od daty odbioru końcowego robót.</w:t>
      </w:r>
    </w:p>
    <w:p w:rsidR="008A5FBB" w:rsidRPr="00193E4F" w:rsidRDefault="008A5FBB" w:rsidP="00193E4F">
      <w:pPr>
        <w:pStyle w:val="Bezodstpw"/>
        <w:numPr>
          <w:ilvl w:val="0"/>
          <w:numId w:val="33"/>
        </w:numPr>
        <w:tabs>
          <w:tab w:val="clear" w:pos="709"/>
        </w:tabs>
        <w:spacing w:line="276" w:lineRule="auto"/>
        <w:jc w:val="both"/>
        <w:textAlignment w:val="auto"/>
        <w:rPr>
          <w:sz w:val="24"/>
          <w:szCs w:val="24"/>
        </w:rPr>
      </w:pPr>
      <w:r>
        <w:rPr>
          <w:sz w:val="24"/>
          <w:szCs w:val="24"/>
        </w:rPr>
        <w:t>Zamawiający</w:t>
      </w:r>
      <w:r w:rsidRPr="00193E4F">
        <w:rPr>
          <w:sz w:val="24"/>
          <w:szCs w:val="24"/>
        </w:rPr>
        <w:t xml:space="preserve"> wyznacza pogwarancyjny odbiór robót najdalej w ostatnim dniu okresu gwarancji.</w:t>
      </w:r>
    </w:p>
    <w:p w:rsidR="008A5FBB" w:rsidRPr="00193E4F" w:rsidRDefault="008A5FBB" w:rsidP="00193E4F">
      <w:pPr>
        <w:pStyle w:val="Bezodstpw"/>
        <w:numPr>
          <w:ilvl w:val="0"/>
          <w:numId w:val="33"/>
        </w:numPr>
        <w:tabs>
          <w:tab w:val="clear" w:pos="709"/>
        </w:tabs>
        <w:spacing w:line="276" w:lineRule="auto"/>
        <w:jc w:val="both"/>
        <w:textAlignment w:val="auto"/>
        <w:rPr>
          <w:sz w:val="24"/>
          <w:szCs w:val="24"/>
        </w:rPr>
      </w:pPr>
      <w:r w:rsidRPr="00193E4F">
        <w:rPr>
          <w:sz w:val="24"/>
          <w:szCs w:val="24"/>
        </w:rPr>
        <w:t xml:space="preserve">Odbiór </w:t>
      </w:r>
      <w:r>
        <w:rPr>
          <w:sz w:val="24"/>
          <w:szCs w:val="24"/>
        </w:rPr>
        <w:t>pogwarancyjny</w:t>
      </w:r>
      <w:r w:rsidRPr="00193E4F">
        <w:rPr>
          <w:sz w:val="24"/>
          <w:szCs w:val="24"/>
        </w:rPr>
        <w:t xml:space="preserve"> polega na ocenie wykonania przedmiotu umowy oraz wyznaczeniu terminu na usunięcie ewentualnych wad i usterek ujawnionych w okresie gwarancji.</w:t>
      </w:r>
    </w:p>
    <w:p w:rsidR="008A5FBB" w:rsidRPr="003F4239" w:rsidRDefault="008A5FBB" w:rsidP="00193E4F">
      <w:pPr>
        <w:pStyle w:val="Bezodstpw"/>
        <w:numPr>
          <w:ilvl w:val="0"/>
          <w:numId w:val="33"/>
        </w:numPr>
        <w:tabs>
          <w:tab w:val="clear" w:pos="709"/>
        </w:tabs>
        <w:spacing w:line="276" w:lineRule="auto"/>
        <w:jc w:val="both"/>
        <w:textAlignment w:val="auto"/>
        <w:rPr>
          <w:sz w:val="24"/>
          <w:szCs w:val="24"/>
        </w:rPr>
      </w:pPr>
      <w:r w:rsidRPr="003F4239">
        <w:rPr>
          <w:sz w:val="24"/>
          <w:szCs w:val="24"/>
        </w:rPr>
        <w:t xml:space="preserve">W okresie gwarancji </w:t>
      </w:r>
      <w:r w:rsidR="005D2971">
        <w:rPr>
          <w:sz w:val="24"/>
          <w:szCs w:val="24"/>
        </w:rPr>
        <w:t>Zamawiający</w:t>
      </w:r>
      <w:bookmarkStart w:id="0" w:name="_GoBack"/>
      <w:bookmarkEnd w:id="0"/>
      <w:r w:rsidRPr="003F4239">
        <w:rPr>
          <w:sz w:val="24"/>
          <w:szCs w:val="24"/>
        </w:rPr>
        <w:t xml:space="preserve"> żądając usunięcia stwierdzonych wad wyznacza Wykonawcy termin technicznie uzasadniony na ich usunięcie. Wykonawca nie może odmówić usunięcia wad stwierdzonych lub ujawnionych w okresie gwarancji, bez względu na wysokość związanych z tym kosztów. Jeżeli jednak mimo wezwań, w oznaczonym przez Zamawiającego terminie, nie przystąpi do ich usunięcia, Zamawiający ma prawo zlecić wykonanie zastępcze według swojego wyboru innemu podmiotowi na koszt Wykonawcy. Zamawiający może potrącić koszty zastępczego usunięcia wad z wynagrodzenia Wykonawcy W przypadku nie usunięcia przez Wykonawcę wad w wyznaczonym terminie </w:t>
      </w:r>
      <w:r w:rsidRPr="003F4239">
        <w:rPr>
          <w:sz w:val="24"/>
          <w:szCs w:val="24"/>
        </w:rPr>
        <w:lastRenderedPageBreak/>
        <w:t>Zamawiający może usunąć wadę w zastępstwie Wykonawcy i na jego koszt po uprzednim pisemnym powiadomieniu Wykonawcy.</w:t>
      </w:r>
    </w:p>
    <w:p w:rsidR="008A5FBB" w:rsidRPr="005B0FED" w:rsidRDefault="008A5FBB" w:rsidP="005B0FED">
      <w:pPr>
        <w:pStyle w:val="Bezodstpw"/>
        <w:numPr>
          <w:ilvl w:val="0"/>
          <w:numId w:val="33"/>
        </w:numPr>
        <w:tabs>
          <w:tab w:val="clear" w:pos="709"/>
        </w:tabs>
        <w:spacing w:line="276" w:lineRule="auto"/>
        <w:jc w:val="both"/>
        <w:textAlignment w:val="auto"/>
        <w:rPr>
          <w:sz w:val="24"/>
          <w:szCs w:val="24"/>
        </w:rPr>
      </w:pPr>
      <w:r>
        <w:rPr>
          <w:sz w:val="24"/>
          <w:szCs w:val="24"/>
        </w:rPr>
        <w:t>Na podstawie art. 558 § 1 Kodeksu cywilnego Strony przedłużają okres rękojmi do końca okresu gwarancji określonego w ust.1.</w:t>
      </w:r>
    </w:p>
    <w:p w:rsidR="003F4239" w:rsidRDefault="003F4239" w:rsidP="003F4239">
      <w:pPr>
        <w:pStyle w:val="Bezodstpw"/>
        <w:spacing w:line="276" w:lineRule="auto"/>
        <w:jc w:val="center"/>
        <w:rPr>
          <w:b/>
          <w:bCs/>
          <w:sz w:val="24"/>
          <w:szCs w:val="24"/>
        </w:rPr>
      </w:pPr>
    </w:p>
    <w:p w:rsidR="00AE4AB9" w:rsidRPr="003F4239" w:rsidRDefault="00713CEB" w:rsidP="003F4239">
      <w:pPr>
        <w:pStyle w:val="Bezodstpw"/>
        <w:spacing w:line="276" w:lineRule="auto"/>
        <w:jc w:val="center"/>
        <w:rPr>
          <w:b/>
          <w:bCs/>
          <w:sz w:val="24"/>
          <w:szCs w:val="24"/>
        </w:rPr>
      </w:pPr>
      <w:r>
        <w:rPr>
          <w:b/>
          <w:bCs/>
          <w:sz w:val="24"/>
          <w:szCs w:val="24"/>
        </w:rPr>
        <w:t xml:space="preserve">§ </w:t>
      </w:r>
      <w:r w:rsidR="003F4239">
        <w:rPr>
          <w:b/>
          <w:bCs/>
          <w:sz w:val="24"/>
          <w:szCs w:val="24"/>
        </w:rPr>
        <w:t>8</w:t>
      </w:r>
    </w:p>
    <w:p w:rsidR="008A5FBB" w:rsidRDefault="008A5FBB" w:rsidP="00193E4F">
      <w:pPr>
        <w:pStyle w:val="Bezodstpw"/>
        <w:numPr>
          <w:ilvl w:val="0"/>
          <w:numId w:val="34"/>
        </w:numPr>
        <w:tabs>
          <w:tab w:val="clear" w:pos="709"/>
        </w:tabs>
        <w:spacing w:line="276" w:lineRule="auto"/>
        <w:jc w:val="both"/>
        <w:textAlignment w:val="auto"/>
      </w:pPr>
      <w:r>
        <w:rPr>
          <w:rFonts w:eastAsia="Times New Roman"/>
          <w:sz w:val="24"/>
          <w:szCs w:val="24"/>
        </w:rPr>
        <w:t xml:space="preserve">Zmiany </w:t>
      </w:r>
      <w:r w:rsidRPr="00193E4F">
        <w:rPr>
          <w:sz w:val="24"/>
          <w:szCs w:val="24"/>
        </w:rPr>
        <w:t>postanowień</w:t>
      </w:r>
      <w:r>
        <w:rPr>
          <w:rFonts w:eastAsia="Times New Roman"/>
          <w:sz w:val="24"/>
          <w:szCs w:val="24"/>
        </w:rPr>
        <w:t xml:space="preserve"> Umowy, w tym również w zakresie wynagrodzenia Wykonawcy, jeżeli zmiany te będą miały wpływ na koszty wykonania zamówienia przez Wykonawcę, są dopuszczalne w następujących przypadkach: </w:t>
      </w:r>
    </w:p>
    <w:p w:rsidR="008A5FBB" w:rsidRDefault="008A5FBB" w:rsidP="00193E4F">
      <w:pPr>
        <w:widowControl w:val="0"/>
        <w:numPr>
          <w:ilvl w:val="0"/>
          <w:numId w:val="37"/>
        </w:numPr>
        <w:suppressAutoHyphens w:val="0"/>
        <w:overflowPunct w:val="0"/>
        <w:autoSpaceDE w:val="0"/>
        <w:spacing w:after="0" w:line="276" w:lineRule="auto"/>
        <w:ind w:left="709"/>
        <w:jc w:val="both"/>
        <w:textAlignment w:val="auto"/>
      </w:pPr>
      <w:r>
        <w:rPr>
          <w:rFonts w:eastAsia="Times New Roman"/>
          <w:sz w:val="24"/>
          <w:szCs w:val="24"/>
        </w:rPr>
        <w:t xml:space="preserve">zmiany w organizacji Zamawiającego, wpływających na zakres, sposób lub terminy realizacji przedmiotu zamówienia, </w:t>
      </w:r>
    </w:p>
    <w:p w:rsidR="008A5FBB" w:rsidRPr="00193E4F" w:rsidRDefault="008A5FBB" w:rsidP="00193E4F">
      <w:pPr>
        <w:widowControl w:val="0"/>
        <w:numPr>
          <w:ilvl w:val="0"/>
          <w:numId w:val="37"/>
        </w:numPr>
        <w:suppressAutoHyphens w:val="0"/>
        <w:overflowPunct w:val="0"/>
        <w:autoSpaceDE w:val="0"/>
        <w:spacing w:after="0" w:line="276" w:lineRule="auto"/>
        <w:ind w:left="709"/>
        <w:jc w:val="both"/>
        <w:textAlignment w:val="auto"/>
        <w:rPr>
          <w:rFonts w:eastAsia="Times New Roman"/>
          <w:sz w:val="24"/>
          <w:szCs w:val="24"/>
        </w:rPr>
      </w:pPr>
      <w:r>
        <w:rPr>
          <w:rFonts w:eastAsia="Times New Roman"/>
          <w:sz w:val="24"/>
          <w:szCs w:val="24"/>
        </w:rPr>
        <w:t xml:space="preserve">zmiany zakresu, sposobu lub terminu realizacji przedmiotu umowy, jeżeli taka zmiana wynika z nieprzewidzianych i niezależnych od Zamawiającego i Wykonawcy okoliczności, które wystąpiły w trakcie realizacji przedmiotu zamówienia, nadzwyczajnych zdarzeń gospodarczych niezależnych od stron, których nie można było przewidzieć w chwili zawarcia umowy np. spowodowany stanem wyjątkowym, embargiem, stanem klęski żywiołowej uniemożliwiających prowadzenie zakresu zadań Wykonawcy </w:t>
      </w:r>
    </w:p>
    <w:p w:rsidR="008A5FBB" w:rsidRPr="00193E4F" w:rsidRDefault="008A5FBB" w:rsidP="00193E4F">
      <w:pPr>
        <w:widowControl w:val="0"/>
        <w:numPr>
          <w:ilvl w:val="0"/>
          <w:numId w:val="37"/>
        </w:numPr>
        <w:suppressAutoHyphens w:val="0"/>
        <w:overflowPunct w:val="0"/>
        <w:autoSpaceDE w:val="0"/>
        <w:spacing w:after="0" w:line="276" w:lineRule="auto"/>
        <w:ind w:left="709"/>
        <w:jc w:val="both"/>
        <w:textAlignment w:val="auto"/>
        <w:rPr>
          <w:rFonts w:eastAsia="Times New Roman"/>
          <w:sz w:val="24"/>
          <w:szCs w:val="24"/>
        </w:rPr>
      </w:pPr>
      <w:r>
        <w:rPr>
          <w:rFonts w:eastAsia="Times New Roman"/>
          <w:sz w:val="24"/>
          <w:szCs w:val="24"/>
        </w:rPr>
        <w:t>konieczności wprowadzenia zmian będących następstwem postanowień innych umów, mających bezpośredni związek z Umową dotyczącą niniejszego postępowania,</w:t>
      </w:r>
    </w:p>
    <w:p w:rsidR="008A5FBB" w:rsidRPr="00193E4F" w:rsidRDefault="008A5FBB" w:rsidP="00193E4F">
      <w:pPr>
        <w:widowControl w:val="0"/>
        <w:numPr>
          <w:ilvl w:val="0"/>
          <w:numId w:val="37"/>
        </w:numPr>
        <w:suppressAutoHyphens w:val="0"/>
        <w:overflowPunct w:val="0"/>
        <w:autoSpaceDE w:val="0"/>
        <w:spacing w:after="0" w:line="276" w:lineRule="auto"/>
        <w:ind w:left="709"/>
        <w:jc w:val="both"/>
        <w:textAlignment w:val="auto"/>
        <w:rPr>
          <w:rFonts w:eastAsia="Times New Roman"/>
          <w:sz w:val="24"/>
          <w:szCs w:val="24"/>
        </w:rPr>
      </w:pPr>
      <w:r>
        <w:rPr>
          <w:rFonts w:eastAsia="Times New Roman"/>
          <w:sz w:val="24"/>
          <w:szCs w:val="24"/>
        </w:rPr>
        <w:t>zmian powszechnie obowiązujących przepisów prawa.</w:t>
      </w:r>
    </w:p>
    <w:p w:rsidR="008A5FBB" w:rsidRDefault="008A5FBB" w:rsidP="00193E4F">
      <w:pPr>
        <w:pStyle w:val="Bezodstpw"/>
        <w:numPr>
          <w:ilvl w:val="0"/>
          <w:numId w:val="34"/>
        </w:numPr>
        <w:tabs>
          <w:tab w:val="clear" w:pos="709"/>
        </w:tabs>
        <w:spacing w:line="276" w:lineRule="auto"/>
        <w:jc w:val="both"/>
        <w:textAlignment w:val="auto"/>
      </w:pPr>
      <w:r>
        <w:rPr>
          <w:rFonts w:eastAsia="Times New Roman"/>
          <w:sz w:val="24"/>
          <w:szCs w:val="24"/>
        </w:rPr>
        <w:t>Strona zainteresowana zmianą postanowień Umowy przedstawia drugiej stronie na piśmie wniosek wraz z uzasadnieniem prawnym i faktycznym, stanowiącym podstawę do zmiany umowy.</w:t>
      </w:r>
    </w:p>
    <w:p w:rsidR="008A5FBB" w:rsidRDefault="008A5FBB" w:rsidP="00193E4F">
      <w:pPr>
        <w:pStyle w:val="Bezodstpw"/>
        <w:numPr>
          <w:ilvl w:val="0"/>
          <w:numId w:val="34"/>
        </w:numPr>
        <w:tabs>
          <w:tab w:val="clear" w:pos="709"/>
        </w:tabs>
        <w:spacing w:line="276" w:lineRule="auto"/>
        <w:jc w:val="both"/>
        <w:textAlignment w:val="auto"/>
      </w:pPr>
      <w:r>
        <w:rPr>
          <w:rFonts w:eastAsia="Times New Roman"/>
          <w:sz w:val="24"/>
          <w:szCs w:val="24"/>
        </w:rPr>
        <w:t>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rozwiązań.</w:t>
      </w:r>
    </w:p>
    <w:p w:rsidR="008A5FBB" w:rsidRDefault="008A5FBB">
      <w:pPr>
        <w:widowControl w:val="0"/>
        <w:overflowPunct w:val="0"/>
        <w:autoSpaceDE w:val="0"/>
        <w:spacing w:after="0" w:line="276" w:lineRule="auto"/>
        <w:textAlignment w:val="auto"/>
        <w:rPr>
          <w:rFonts w:eastAsia="Times New Roman"/>
          <w:strike/>
          <w:sz w:val="24"/>
          <w:szCs w:val="24"/>
        </w:rPr>
      </w:pPr>
    </w:p>
    <w:p w:rsidR="00AE4AB9" w:rsidRPr="003F4239" w:rsidRDefault="00713CEB" w:rsidP="003F4239">
      <w:pPr>
        <w:pStyle w:val="Bezodstpw"/>
        <w:spacing w:line="276" w:lineRule="auto"/>
        <w:jc w:val="center"/>
        <w:rPr>
          <w:b/>
          <w:bCs/>
          <w:sz w:val="24"/>
          <w:szCs w:val="24"/>
        </w:rPr>
      </w:pPr>
      <w:r>
        <w:rPr>
          <w:b/>
          <w:bCs/>
          <w:sz w:val="24"/>
          <w:szCs w:val="24"/>
        </w:rPr>
        <w:t xml:space="preserve">§ </w:t>
      </w:r>
      <w:r w:rsidR="003F4239">
        <w:rPr>
          <w:b/>
          <w:bCs/>
          <w:sz w:val="24"/>
          <w:szCs w:val="24"/>
        </w:rPr>
        <w:t>9</w:t>
      </w:r>
    </w:p>
    <w:p w:rsidR="008A5FBB" w:rsidRDefault="008A5FBB" w:rsidP="00193E4F">
      <w:pPr>
        <w:pStyle w:val="Bezodstpw"/>
        <w:numPr>
          <w:ilvl w:val="0"/>
          <w:numId w:val="38"/>
        </w:numPr>
        <w:tabs>
          <w:tab w:val="clear" w:pos="709"/>
        </w:tabs>
        <w:spacing w:line="276" w:lineRule="auto"/>
        <w:jc w:val="both"/>
        <w:textAlignment w:val="auto"/>
      </w:pPr>
      <w:r w:rsidRPr="00193E4F">
        <w:rPr>
          <w:rFonts w:eastAsia="Times New Roman"/>
          <w:sz w:val="24"/>
          <w:szCs w:val="24"/>
        </w:rPr>
        <w:t>Zamawiającemu</w:t>
      </w:r>
      <w:r>
        <w:rPr>
          <w:sz w:val="24"/>
          <w:szCs w:val="24"/>
        </w:rPr>
        <w:t xml:space="preserve"> przysługuje prawo odstąpienia od umowy w następujących okolicznościach:</w:t>
      </w:r>
    </w:p>
    <w:p w:rsidR="008A5FBB" w:rsidRDefault="008A5FBB">
      <w:pPr>
        <w:numPr>
          <w:ilvl w:val="0"/>
          <w:numId w:val="28"/>
        </w:numPr>
        <w:spacing w:after="0" w:line="276" w:lineRule="auto"/>
        <w:jc w:val="both"/>
        <w:textAlignment w:val="auto"/>
      </w:pPr>
      <w:r>
        <w:rPr>
          <w:sz w:val="24"/>
          <w:szCs w:val="24"/>
          <w:lang w:eastAsia="pl-PL"/>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rsidR="008A5FBB" w:rsidRPr="00193E4F" w:rsidRDefault="008A5FBB" w:rsidP="00193E4F">
      <w:pPr>
        <w:numPr>
          <w:ilvl w:val="0"/>
          <w:numId w:val="28"/>
        </w:numPr>
        <w:spacing w:after="0" w:line="276" w:lineRule="auto"/>
        <w:jc w:val="both"/>
        <w:textAlignment w:val="auto"/>
        <w:rPr>
          <w:sz w:val="24"/>
          <w:szCs w:val="24"/>
          <w:lang w:eastAsia="pl-PL"/>
        </w:rPr>
      </w:pPr>
      <w:r>
        <w:rPr>
          <w:sz w:val="24"/>
          <w:szCs w:val="24"/>
          <w:lang w:eastAsia="pl-PL"/>
        </w:rPr>
        <w:t>zwłoka Wykonawcy w realizacji zamówienia skutkującej opóźnieniem jego odbioru w stosunku do terminu wskazanego w Umowie w § 2 wyniesie co najmniej 30 dni.</w:t>
      </w:r>
    </w:p>
    <w:p w:rsidR="008A5FBB" w:rsidRPr="00193E4F" w:rsidRDefault="008A5FBB" w:rsidP="00193E4F">
      <w:pPr>
        <w:numPr>
          <w:ilvl w:val="0"/>
          <w:numId w:val="28"/>
        </w:numPr>
        <w:spacing w:after="0" w:line="276" w:lineRule="auto"/>
        <w:jc w:val="both"/>
        <w:textAlignment w:val="auto"/>
        <w:rPr>
          <w:sz w:val="24"/>
          <w:szCs w:val="24"/>
          <w:lang w:eastAsia="pl-PL"/>
        </w:rPr>
      </w:pPr>
      <w:r>
        <w:rPr>
          <w:sz w:val="24"/>
          <w:szCs w:val="24"/>
          <w:lang w:eastAsia="pl-PL"/>
        </w:rPr>
        <w:t>Wykonawca nie podjął się wykonywania obowiązków wynikających z umowy lub przerwał ich wykonanie i przerwa trwa dłużej niż 14 dni.</w:t>
      </w:r>
    </w:p>
    <w:p w:rsidR="008A5FBB" w:rsidRPr="00193E4F" w:rsidRDefault="008A5FBB" w:rsidP="00193E4F">
      <w:pPr>
        <w:numPr>
          <w:ilvl w:val="0"/>
          <w:numId w:val="28"/>
        </w:numPr>
        <w:spacing w:after="0" w:line="276" w:lineRule="auto"/>
        <w:jc w:val="both"/>
        <w:textAlignment w:val="auto"/>
        <w:rPr>
          <w:sz w:val="24"/>
          <w:szCs w:val="24"/>
          <w:lang w:eastAsia="pl-PL"/>
        </w:rPr>
      </w:pPr>
      <w:r>
        <w:rPr>
          <w:sz w:val="24"/>
          <w:szCs w:val="24"/>
          <w:lang w:eastAsia="pl-PL"/>
        </w:rPr>
        <w:lastRenderedPageBreak/>
        <w:t>Wykonawca wykonuje swoje obowiązki w sposób nienależyty i pomimo wezwania do należytego wykonywania umowy w wyznaczonym przez Zamawiającego terminie nie zadośćuczyni wezwaniu</w:t>
      </w:r>
    </w:p>
    <w:p w:rsidR="008A5FBB" w:rsidRPr="00193E4F" w:rsidRDefault="008A5FBB" w:rsidP="00193E4F">
      <w:pPr>
        <w:numPr>
          <w:ilvl w:val="0"/>
          <w:numId w:val="28"/>
        </w:numPr>
        <w:spacing w:after="0" w:line="276" w:lineRule="auto"/>
        <w:jc w:val="both"/>
        <w:textAlignment w:val="auto"/>
        <w:rPr>
          <w:sz w:val="24"/>
          <w:szCs w:val="24"/>
          <w:lang w:eastAsia="pl-PL"/>
        </w:rPr>
      </w:pPr>
      <w:r>
        <w:rPr>
          <w:sz w:val="24"/>
          <w:szCs w:val="24"/>
          <w:lang w:eastAsia="pl-PL"/>
        </w:rPr>
        <w:t>zostanie wydany nakaz zajęcia majątku Wykonawcy.</w:t>
      </w:r>
    </w:p>
    <w:p w:rsidR="008A5FBB" w:rsidRDefault="008A5FBB" w:rsidP="00193E4F">
      <w:pPr>
        <w:pStyle w:val="Bezodstpw"/>
        <w:numPr>
          <w:ilvl w:val="0"/>
          <w:numId w:val="38"/>
        </w:numPr>
        <w:tabs>
          <w:tab w:val="clear" w:pos="709"/>
        </w:tabs>
        <w:spacing w:line="276" w:lineRule="auto"/>
        <w:jc w:val="both"/>
        <w:textAlignment w:val="auto"/>
      </w:pPr>
      <w:r w:rsidRPr="00193E4F">
        <w:rPr>
          <w:rFonts w:eastAsia="Times New Roman"/>
          <w:sz w:val="24"/>
          <w:szCs w:val="24"/>
        </w:rPr>
        <w:t>Wykonawcy</w:t>
      </w:r>
      <w:r>
        <w:rPr>
          <w:sz w:val="24"/>
          <w:szCs w:val="24"/>
        </w:rPr>
        <w:t xml:space="preserve"> przysługuje prawo odstąpienia od umowy, jeżeli:</w:t>
      </w:r>
    </w:p>
    <w:p w:rsidR="008A5FBB" w:rsidRDefault="008A5FBB" w:rsidP="00193E4F">
      <w:pPr>
        <w:numPr>
          <w:ilvl w:val="0"/>
          <w:numId w:val="39"/>
        </w:numPr>
        <w:spacing w:after="0" w:line="276" w:lineRule="auto"/>
        <w:jc w:val="both"/>
        <w:textAlignment w:val="auto"/>
      </w:pPr>
      <w:r>
        <w:rPr>
          <w:sz w:val="24"/>
          <w:szCs w:val="24"/>
          <w:lang w:eastAsia="pl-PL"/>
        </w:rPr>
        <w:t>Zamawiający nie wywiązuje się z obowiązku zapłaty wymagalnego wynagrodzenia Wykonawcy, mimo dodatkowego wezwania w terminie jednego miesiąca od upływu terminu na zapłatę, określonego w niniejszej umowie;</w:t>
      </w:r>
    </w:p>
    <w:p w:rsidR="008A5FBB" w:rsidRDefault="008A5FBB" w:rsidP="00193E4F">
      <w:pPr>
        <w:numPr>
          <w:ilvl w:val="0"/>
          <w:numId w:val="39"/>
        </w:numPr>
        <w:spacing w:after="0" w:line="276" w:lineRule="auto"/>
        <w:jc w:val="both"/>
        <w:textAlignment w:val="auto"/>
      </w:pPr>
      <w:r>
        <w:rPr>
          <w:sz w:val="24"/>
          <w:szCs w:val="24"/>
          <w:lang w:eastAsia="pl-PL"/>
        </w:rPr>
        <w:t>Zamawiający odmawia, bez uzasadnionej przyczyny, odbioru wykonanych robót budowlanych odmawia odpisania protokołu zdawczo–odbiorczego.</w:t>
      </w:r>
    </w:p>
    <w:p w:rsidR="008A5FBB" w:rsidRDefault="008A5FBB" w:rsidP="00193E4F">
      <w:pPr>
        <w:pStyle w:val="Bezodstpw"/>
        <w:numPr>
          <w:ilvl w:val="0"/>
          <w:numId w:val="38"/>
        </w:numPr>
        <w:tabs>
          <w:tab w:val="clear" w:pos="709"/>
        </w:tabs>
        <w:spacing w:line="276" w:lineRule="auto"/>
        <w:jc w:val="both"/>
        <w:textAlignment w:val="auto"/>
      </w:pPr>
      <w:r w:rsidRPr="00193E4F">
        <w:rPr>
          <w:rFonts w:eastAsia="Times New Roman"/>
          <w:sz w:val="24"/>
          <w:szCs w:val="24"/>
        </w:rPr>
        <w:t>Odstąpienie</w:t>
      </w:r>
      <w:r>
        <w:rPr>
          <w:sz w:val="24"/>
          <w:szCs w:val="24"/>
        </w:rPr>
        <w:t xml:space="preserve"> od umowy winno nastąpić w formie pisemnej pod rygorem nieważności takiego oświadczenia i powinno zawierać uzasadnienie i winno nastąpić w terminie nie później niż do 30 dni licząc od ujawnienia się okoliczności wskazanych powyżej</w:t>
      </w:r>
    </w:p>
    <w:p w:rsidR="008A5FBB" w:rsidRDefault="008A5FBB" w:rsidP="00193E4F">
      <w:pPr>
        <w:pStyle w:val="Bezodstpw"/>
        <w:numPr>
          <w:ilvl w:val="0"/>
          <w:numId w:val="38"/>
        </w:numPr>
        <w:tabs>
          <w:tab w:val="clear" w:pos="709"/>
        </w:tabs>
        <w:spacing w:line="276" w:lineRule="auto"/>
        <w:jc w:val="both"/>
        <w:textAlignment w:val="auto"/>
      </w:pPr>
      <w:r>
        <w:rPr>
          <w:sz w:val="24"/>
          <w:szCs w:val="24"/>
        </w:rPr>
        <w:t xml:space="preserve">W </w:t>
      </w:r>
      <w:r w:rsidRPr="00193E4F">
        <w:rPr>
          <w:rFonts w:eastAsia="Times New Roman"/>
          <w:sz w:val="24"/>
          <w:szCs w:val="24"/>
        </w:rPr>
        <w:t>przypadku</w:t>
      </w:r>
      <w:r>
        <w:rPr>
          <w:sz w:val="24"/>
          <w:szCs w:val="24"/>
        </w:rPr>
        <w:t xml:space="preserve"> odstąpienia od umowy, Wykonawcę oraz Zamawiającego obciążają następujące obowiązki szczegółowe:</w:t>
      </w:r>
    </w:p>
    <w:p w:rsidR="008A5FBB" w:rsidRDefault="008A5FBB" w:rsidP="00193E4F">
      <w:pPr>
        <w:numPr>
          <w:ilvl w:val="0"/>
          <w:numId w:val="40"/>
        </w:numPr>
        <w:spacing w:after="0" w:line="276" w:lineRule="auto"/>
        <w:jc w:val="both"/>
        <w:textAlignment w:val="auto"/>
      </w:pPr>
      <w:r>
        <w:rPr>
          <w:sz w:val="24"/>
          <w:szCs w:val="24"/>
          <w:lang w:eastAsia="pl-PL"/>
        </w:rPr>
        <w:t>w terminie 14 dni od daty odstąpienia od umowy, Wykonawca przy udziale Zamawiającego sporządzi szczegółowy protokół inwentaryzacji potwierdzający zaawansowanie robót budowlanych, według stanu na dzień odstąpienia;</w:t>
      </w:r>
    </w:p>
    <w:p w:rsidR="008A5FBB" w:rsidRDefault="008A5FBB" w:rsidP="00193E4F">
      <w:pPr>
        <w:numPr>
          <w:ilvl w:val="0"/>
          <w:numId w:val="40"/>
        </w:numPr>
        <w:spacing w:after="0" w:line="276" w:lineRule="auto"/>
        <w:jc w:val="both"/>
        <w:textAlignment w:val="auto"/>
      </w:pPr>
      <w:r>
        <w:rPr>
          <w:sz w:val="24"/>
          <w:szCs w:val="24"/>
          <w:lang w:eastAsia="pl-PL"/>
        </w:rPr>
        <w:t>Wykonawca przekaże Zamawiającemu teren budowy wraz z wszystkim wykonanymi pracami na dzień odstąpienia od umowy, w terminie 14 dni od daty sporządzenia protokołu inwentaryzacyjnego.</w:t>
      </w:r>
    </w:p>
    <w:p w:rsidR="008A5FBB" w:rsidRDefault="008A5FBB" w:rsidP="00193E4F">
      <w:pPr>
        <w:pStyle w:val="Bezodstpw"/>
        <w:numPr>
          <w:ilvl w:val="0"/>
          <w:numId w:val="38"/>
        </w:numPr>
        <w:tabs>
          <w:tab w:val="clear" w:pos="709"/>
        </w:tabs>
        <w:spacing w:line="276" w:lineRule="auto"/>
        <w:jc w:val="both"/>
        <w:textAlignment w:val="auto"/>
      </w:pPr>
      <w:r w:rsidRPr="00193E4F">
        <w:rPr>
          <w:rFonts w:eastAsia="Times New Roman"/>
          <w:sz w:val="24"/>
          <w:szCs w:val="24"/>
        </w:rPr>
        <w:t>Zamawiający</w:t>
      </w:r>
      <w:r>
        <w:rPr>
          <w:sz w:val="24"/>
          <w:szCs w:val="24"/>
        </w:rPr>
        <w:t xml:space="preserve"> w razie odstąpienia od umowy z przyczyn, za które Wykonawca nie ponosi odpowiedzialności, zobowiązany jest do dokonania odbioru części wykonanych robót budowlanych oraz zapłaty wynagrodzenia za zakres, który został wykonany do dnia odstąpienia od umowy. Wysokość wynagrodzenia w tym wypadku zostanie określona przy zachowaniu podziału przedmiotu umowy określonego w § 4 niniejszej umowy. W przypadku wykonania części danego elementu przedmiotu umowy, jego wartość zostanie ustalona w oparciu o protokół zdawczo-odbiorczy, sporządzony o przedstawiony przez Wykonawcę wraz z ofertą kosztorys ofertowy,  w którym szczegółowo określony zostanie zakres wykonanych prac.</w:t>
      </w:r>
    </w:p>
    <w:p w:rsidR="008A5FBB" w:rsidRDefault="008A5FBB">
      <w:pPr>
        <w:pStyle w:val="Bezodstpw"/>
        <w:spacing w:line="276" w:lineRule="auto"/>
        <w:ind w:left="360"/>
        <w:textAlignment w:val="auto"/>
        <w:rPr>
          <w:sz w:val="24"/>
          <w:szCs w:val="24"/>
        </w:rPr>
      </w:pPr>
    </w:p>
    <w:p w:rsidR="00AE4AB9" w:rsidRPr="003F4239" w:rsidRDefault="00713CEB" w:rsidP="003F4239">
      <w:pPr>
        <w:pStyle w:val="Bezodstpw"/>
        <w:spacing w:line="276" w:lineRule="auto"/>
        <w:jc w:val="center"/>
        <w:rPr>
          <w:b/>
          <w:bCs/>
          <w:sz w:val="24"/>
          <w:szCs w:val="24"/>
        </w:rPr>
      </w:pPr>
      <w:r>
        <w:rPr>
          <w:b/>
          <w:bCs/>
          <w:sz w:val="24"/>
          <w:szCs w:val="24"/>
        </w:rPr>
        <w:t>§ 1</w:t>
      </w:r>
      <w:r w:rsidR="003F4239">
        <w:rPr>
          <w:b/>
          <w:bCs/>
          <w:sz w:val="24"/>
          <w:szCs w:val="24"/>
        </w:rPr>
        <w:t>0</w:t>
      </w:r>
    </w:p>
    <w:p w:rsidR="008A5FBB" w:rsidRDefault="008A5FBB" w:rsidP="00193E4F">
      <w:pPr>
        <w:pStyle w:val="Bezodstpw"/>
        <w:numPr>
          <w:ilvl w:val="0"/>
          <w:numId w:val="41"/>
        </w:numPr>
        <w:tabs>
          <w:tab w:val="clear" w:pos="709"/>
        </w:tabs>
        <w:spacing w:line="276" w:lineRule="auto"/>
        <w:jc w:val="both"/>
        <w:textAlignment w:val="auto"/>
      </w:pPr>
      <w:r w:rsidRPr="00193E4F">
        <w:rPr>
          <w:sz w:val="24"/>
          <w:szCs w:val="24"/>
        </w:rPr>
        <w:t>Wszelkie</w:t>
      </w:r>
      <w:r>
        <w:rPr>
          <w:bCs/>
          <w:sz w:val="24"/>
          <w:szCs w:val="24"/>
        </w:rPr>
        <w:t xml:space="preserve"> </w:t>
      </w:r>
      <w:r>
        <w:rPr>
          <w:sz w:val="24"/>
          <w:szCs w:val="24"/>
        </w:rPr>
        <w:t>zmiany</w:t>
      </w:r>
      <w:r>
        <w:rPr>
          <w:bCs/>
          <w:sz w:val="24"/>
          <w:szCs w:val="24"/>
        </w:rPr>
        <w:t xml:space="preserve"> i uzupełnienia niniejszej umowy wymagają formy pisemnej pod rygorem nieważności. </w:t>
      </w:r>
    </w:p>
    <w:p w:rsidR="008A5FBB" w:rsidRPr="00193E4F" w:rsidRDefault="008A5FBB" w:rsidP="00193E4F">
      <w:pPr>
        <w:pStyle w:val="Bezodstpw"/>
        <w:numPr>
          <w:ilvl w:val="0"/>
          <w:numId w:val="41"/>
        </w:numPr>
        <w:tabs>
          <w:tab w:val="clear" w:pos="709"/>
        </w:tabs>
        <w:spacing w:line="276" w:lineRule="auto"/>
        <w:jc w:val="both"/>
        <w:textAlignment w:val="auto"/>
        <w:rPr>
          <w:sz w:val="24"/>
          <w:szCs w:val="24"/>
        </w:rPr>
      </w:pPr>
      <w:r w:rsidRPr="00193E4F">
        <w:rPr>
          <w:sz w:val="24"/>
          <w:szCs w:val="24"/>
        </w:rPr>
        <w:t>W sprawach nie unormowanych niniejszą umową mają zastosowanie ustawy z dnia 11 września 2019 r. Prawo zamówień publicznych (tj</w:t>
      </w:r>
      <w:r w:rsidR="00193E4F">
        <w:rPr>
          <w:sz w:val="24"/>
          <w:szCs w:val="24"/>
        </w:rPr>
        <w:t>.</w:t>
      </w:r>
      <w:r w:rsidRPr="00193E4F">
        <w:rPr>
          <w:sz w:val="24"/>
          <w:szCs w:val="24"/>
        </w:rPr>
        <w:t xml:space="preserve"> Dz. U. z 202</w:t>
      </w:r>
      <w:r w:rsidR="00193E4F">
        <w:rPr>
          <w:sz w:val="24"/>
          <w:szCs w:val="24"/>
        </w:rPr>
        <w:t>4</w:t>
      </w:r>
      <w:r w:rsidRPr="00193E4F">
        <w:rPr>
          <w:sz w:val="24"/>
          <w:szCs w:val="24"/>
        </w:rPr>
        <w:t xml:space="preserve"> r. poz. 1</w:t>
      </w:r>
      <w:r w:rsidR="00193E4F">
        <w:rPr>
          <w:sz w:val="24"/>
          <w:szCs w:val="24"/>
        </w:rPr>
        <w:t>320</w:t>
      </w:r>
      <w:r w:rsidR="00713CEB">
        <w:rPr>
          <w:sz w:val="24"/>
          <w:szCs w:val="24"/>
        </w:rPr>
        <w:t xml:space="preserve"> z </w:t>
      </w:r>
      <w:proofErr w:type="spellStart"/>
      <w:r w:rsidR="00713CEB">
        <w:rPr>
          <w:sz w:val="24"/>
          <w:szCs w:val="24"/>
        </w:rPr>
        <w:t>późn</w:t>
      </w:r>
      <w:proofErr w:type="spellEnd"/>
      <w:r w:rsidR="00713CEB">
        <w:rPr>
          <w:sz w:val="24"/>
          <w:szCs w:val="24"/>
        </w:rPr>
        <w:t>. zm.</w:t>
      </w:r>
      <w:r w:rsidRPr="00193E4F">
        <w:rPr>
          <w:sz w:val="24"/>
          <w:szCs w:val="24"/>
        </w:rPr>
        <w:t>)</w:t>
      </w:r>
      <w:r w:rsidR="00193E4F">
        <w:rPr>
          <w:sz w:val="24"/>
          <w:szCs w:val="24"/>
        </w:rPr>
        <w:t xml:space="preserve"> </w:t>
      </w:r>
      <w:r w:rsidRPr="00193E4F">
        <w:rPr>
          <w:sz w:val="24"/>
          <w:szCs w:val="24"/>
        </w:rPr>
        <w:t>oraz przepisy Kodeksu cywilnego, Prawa budowlanego.</w:t>
      </w:r>
    </w:p>
    <w:p w:rsidR="008A5FBB" w:rsidRPr="00193E4F" w:rsidRDefault="008A5FBB" w:rsidP="00193E4F">
      <w:pPr>
        <w:pStyle w:val="Bezodstpw"/>
        <w:numPr>
          <w:ilvl w:val="0"/>
          <w:numId w:val="41"/>
        </w:numPr>
        <w:tabs>
          <w:tab w:val="clear" w:pos="709"/>
        </w:tabs>
        <w:spacing w:line="276" w:lineRule="auto"/>
        <w:jc w:val="both"/>
        <w:textAlignment w:val="auto"/>
        <w:rPr>
          <w:sz w:val="24"/>
          <w:szCs w:val="24"/>
        </w:rPr>
      </w:pPr>
      <w:r w:rsidRPr="00193E4F">
        <w:rPr>
          <w:sz w:val="24"/>
          <w:szCs w:val="24"/>
        </w:rPr>
        <w:t xml:space="preserve">Strony zgodnie postanawiają, że wszystkie spory wynikające z wykonania niniejszej Umowy o roszczenia cywilnoprawne, w których zawarcie ugody jest dopuszczalne, będą poddane przez strony w pierwszej kolejności mediacjom lub innemu polubownemu rozwiązaniu sporu przed Sądem Polubownym przy Prokuratorii Generalnej Rzeczypospolitej Polskiej, </w:t>
      </w:r>
      <w:r w:rsidRPr="00193E4F">
        <w:rPr>
          <w:sz w:val="24"/>
          <w:szCs w:val="24"/>
        </w:rPr>
        <w:lastRenderedPageBreak/>
        <w:t>wybranym wspólnie przez strony mediatorem albo osobą prowadzącą inne polubowne rozwiązanie sporu. W przypadku braku możliwości rozstrzygnięcia sporu na drodze polubownej, spory wynikające z wykonania niniejszej Umowy będą rozstrzygane przez Sąd Powszechny właściwy dla siedziby Zamawiającego.</w:t>
      </w:r>
    </w:p>
    <w:p w:rsidR="008A5FBB" w:rsidRPr="00193E4F" w:rsidRDefault="008A5FBB" w:rsidP="00193E4F">
      <w:pPr>
        <w:pStyle w:val="Bezodstpw"/>
        <w:numPr>
          <w:ilvl w:val="0"/>
          <w:numId w:val="41"/>
        </w:numPr>
        <w:tabs>
          <w:tab w:val="clear" w:pos="709"/>
        </w:tabs>
        <w:spacing w:line="276" w:lineRule="auto"/>
        <w:jc w:val="both"/>
        <w:textAlignment w:val="auto"/>
        <w:rPr>
          <w:sz w:val="24"/>
          <w:szCs w:val="24"/>
        </w:rPr>
      </w:pPr>
      <w:r w:rsidRPr="00193E4F">
        <w:rPr>
          <w:sz w:val="24"/>
          <w:szCs w:val="24"/>
        </w:rPr>
        <w:t>Wykonawca nie jest uprawniony do przelewu wierzytelności wynikających                           z niniejszej Umowy bez pisemnej zgody Zamawiającego.</w:t>
      </w:r>
    </w:p>
    <w:p w:rsidR="008A5FBB" w:rsidRPr="00193E4F" w:rsidRDefault="008A5FBB" w:rsidP="00193E4F">
      <w:pPr>
        <w:pStyle w:val="Bezodstpw"/>
        <w:numPr>
          <w:ilvl w:val="0"/>
          <w:numId w:val="41"/>
        </w:numPr>
        <w:tabs>
          <w:tab w:val="clear" w:pos="709"/>
        </w:tabs>
        <w:spacing w:line="276" w:lineRule="auto"/>
        <w:jc w:val="both"/>
        <w:textAlignment w:val="auto"/>
        <w:rPr>
          <w:sz w:val="24"/>
          <w:szCs w:val="24"/>
        </w:rPr>
      </w:pPr>
      <w:r w:rsidRPr="00193E4F">
        <w:rPr>
          <w:sz w:val="24"/>
          <w:szCs w:val="24"/>
        </w:rPr>
        <w:t>Umowa została sporządzona w czterech jednobrzmiących egzemplarzach, w tym trzy egzemplarze dla Zamawiającego i jeden dla Wykonawcy.</w:t>
      </w:r>
    </w:p>
    <w:p w:rsidR="008A5FBB" w:rsidRDefault="008A5FBB">
      <w:pPr>
        <w:pStyle w:val="Bezodstpw"/>
        <w:spacing w:line="276" w:lineRule="auto"/>
        <w:rPr>
          <w:bCs/>
          <w:sz w:val="24"/>
          <w:szCs w:val="24"/>
        </w:rPr>
      </w:pPr>
    </w:p>
    <w:p w:rsidR="008A5FBB" w:rsidRDefault="008A5FBB">
      <w:pPr>
        <w:pStyle w:val="Bezodstpw"/>
        <w:spacing w:line="276" w:lineRule="auto"/>
        <w:rPr>
          <w:bCs/>
          <w:sz w:val="24"/>
          <w:szCs w:val="24"/>
        </w:rPr>
      </w:pPr>
    </w:p>
    <w:p w:rsidR="008A5FBB" w:rsidRDefault="008A5FBB">
      <w:pPr>
        <w:pStyle w:val="Bezodstpw"/>
        <w:spacing w:line="276" w:lineRule="auto"/>
        <w:rPr>
          <w:b/>
          <w:sz w:val="24"/>
          <w:szCs w:val="24"/>
        </w:rPr>
      </w:pPr>
      <w:r>
        <w:rPr>
          <w:b/>
          <w:bCs/>
          <w:sz w:val="24"/>
          <w:szCs w:val="24"/>
        </w:rPr>
        <w:t>ZAMAWIAJĄCY                                                                              WYKONAWC</w:t>
      </w:r>
      <w:r>
        <w:rPr>
          <w:b/>
          <w:sz w:val="24"/>
          <w:szCs w:val="24"/>
        </w:rPr>
        <w:t>A</w:t>
      </w:r>
    </w:p>
    <w:p w:rsidR="00B74427" w:rsidRDefault="00B74427">
      <w:pPr>
        <w:pStyle w:val="Bezodstpw"/>
        <w:spacing w:line="276" w:lineRule="auto"/>
        <w:rPr>
          <w:b/>
          <w:sz w:val="24"/>
          <w:szCs w:val="24"/>
        </w:rPr>
      </w:pPr>
    </w:p>
    <w:p w:rsidR="00B74427" w:rsidRDefault="00B74427">
      <w:pPr>
        <w:pStyle w:val="Bezodstpw"/>
        <w:spacing w:line="276" w:lineRule="auto"/>
        <w:rPr>
          <w:b/>
          <w:sz w:val="24"/>
          <w:szCs w:val="24"/>
        </w:rPr>
      </w:pPr>
    </w:p>
    <w:p w:rsidR="00B74427" w:rsidRDefault="00B74427">
      <w:pPr>
        <w:pStyle w:val="Bezodstpw"/>
        <w:spacing w:line="276" w:lineRule="auto"/>
        <w:rPr>
          <w:b/>
          <w:sz w:val="24"/>
          <w:szCs w:val="24"/>
        </w:rPr>
      </w:pPr>
    </w:p>
    <w:p w:rsidR="00B74427" w:rsidRDefault="00B74427">
      <w:pPr>
        <w:pStyle w:val="Bezodstpw"/>
        <w:spacing w:line="276" w:lineRule="auto"/>
        <w:rPr>
          <w:b/>
          <w:sz w:val="24"/>
          <w:szCs w:val="24"/>
        </w:rPr>
      </w:pPr>
    </w:p>
    <w:p w:rsidR="00B74427" w:rsidRDefault="00B74427">
      <w:pPr>
        <w:pStyle w:val="Bezodstpw"/>
        <w:spacing w:line="276" w:lineRule="auto"/>
        <w:rPr>
          <w:b/>
          <w:sz w:val="24"/>
          <w:szCs w:val="24"/>
        </w:rPr>
      </w:pPr>
    </w:p>
    <w:p w:rsidR="00B74427" w:rsidRDefault="00B74427">
      <w:pPr>
        <w:pStyle w:val="Bezodstpw"/>
        <w:spacing w:line="276" w:lineRule="auto"/>
        <w:rPr>
          <w:b/>
          <w:sz w:val="24"/>
          <w:szCs w:val="24"/>
        </w:rPr>
      </w:pPr>
    </w:p>
    <w:tbl>
      <w:tblPr>
        <w:tblW w:w="5003" w:type="pct"/>
        <w:tblInd w:w="-3" w:type="dxa"/>
        <w:tblLayout w:type="fixed"/>
        <w:tblCellMar>
          <w:top w:w="100" w:type="dxa"/>
        </w:tblCellMar>
        <w:tblLook w:val="04A0" w:firstRow="1" w:lastRow="0" w:firstColumn="1" w:lastColumn="0" w:noHBand="0" w:noVBand="1"/>
      </w:tblPr>
      <w:tblGrid>
        <w:gridCol w:w="2127"/>
        <w:gridCol w:w="2003"/>
        <w:gridCol w:w="1824"/>
        <w:gridCol w:w="1559"/>
        <w:gridCol w:w="1557"/>
      </w:tblGrid>
      <w:tr w:rsidR="00B74427" w:rsidTr="00B74427">
        <w:trPr>
          <w:trHeight w:val="795"/>
        </w:trPr>
        <w:tc>
          <w:tcPr>
            <w:tcW w:w="2127" w:type="dxa"/>
            <w:tcBorders>
              <w:top w:val="single" w:sz="4" w:space="0" w:color="000000"/>
              <w:left w:val="single" w:sz="2" w:space="0" w:color="000000"/>
              <w:bottom w:val="single" w:sz="2" w:space="0" w:color="000000"/>
              <w:right w:val="single" w:sz="2" w:space="0" w:color="000000"/>
            </w:tcBorders>
            <w:hideMark/>
          </w:tcPr>
          <w:p w:rsidR="00B74427" w:rsidRDefault="00B74427">
            <w:pPr>
              <w:pStyle w:val="Tekstpodstawowywcity"/>
              <w:spacing w:line="276" w:lineRule="auto"/>
              <w:rPr>
                <w:rFonts w:ascii="Arial" w:eastAsia="SimSun" w:hAnsi="Arial" w:cs="Arial"/>
                <w:bCs/>
                <w:kern w:val="0"/>
                <w:sz w:val="18"/>
                <w:szCs w:val="18"/>
                <w:lang w:bidi="pl-PL"/>
              </w:rPr>
            </w:pPr>
            <w:r>
              <w:rPr>
                <w:rFonts w:ascii="Arial" w:hAnsi="Arial"/>
                <w:bCs/>
                <w:sz w:val="18"/>
                <w:szCs w:val="18"/>
                <w:lang w:bidi="pl-PL"/>
              </w:rPr>
              <w:t>Pracownik komórki organizacyjnej sporządzający projekt:</w:t>
            </w:r>
          </w:p>
        </w:tc>
        <w:tc>
          <w:tcPr>
            <w:tcW w:w="2003" w:type="dxa"/>
            <w:tcBorders>
              <w:top w:val="single" w:sz="4" w:space="0" w:color="000000"/>
              <w:left w:val="single" w:sz="2" w:space="0" w:color="000000"/>
              <w:bottom w:val="single" w:sz="2" w:space="0" w:color="000000"/>
              <w:right w:val="single" w:sz="2" w:space="0" w:color="000000"/>
            </w:tcBorders>
            <w:hideMark/>
          </w:tcPr>
          <w:p w:rsidR="00B74427" w:rsidRDefault="00B74427">
            <w:pPr>
              <w:pStyle w:val="Tekstpodstawowywcity"/>
              <w:spacing w:line="276" w:lineRule="auto"/>
              <w:rPr>
                <w:rFonts w:ascii="Arial" w:hAnsi="Arial"/>
                <w:bCs/>
                <w:sz w:val="18"/>
                <w:szCs w:val="18"/>
                <w:lang w:bidi="pl-PL"/>
              </w:rPr>
            </w:pPr>
            <w:r>
              <w:rPr>
                <w:rFonts w:ascii="Arial" w:hAnsi="Arial"/>
                <w:bCs/>
                <w:sz w:val="18"/>
                <w:szCs w:val="18"/>
                <w:lang w:bidi="pl-PL"/>
              </w:rPr>
              <w:t>Kierownik komórki organizacyjnej sporządzającej projekt</w:t>
            </w:r>
          </w:p>
        </w:tc>
        <w:tc>
          <w:tcPr>
            <w:tcW w:w="1824" w:type="dxa"/>
            <w:tcBorders>
              <w:top w:val="single" w:sz="4" w:space="0" w:color="000000"/>
              <w:left w:val="single" w:sz="2" w:space="0" w:color="000000"/>
              <w:bottom w:val="single" w:sz="2" w:space="0" w:color="000000"/>
              <w:right w:val="single" w:sz="2" w:space="0" w:color="000000"/>
            </w:tcBorders>
            <w:hideMark/>
          </w:tcPr>
          <w:p w:rsidR="00B74427" w:rsidRDefault="00B74427">
            <w:pPr>
              <w:pStyle w:val="Tekstpodstawowywcity"/>
              <w:spacing w:line="276" w:lineRule="auto"/>
              <w:rPr>
                <w:rFonts w:ascii="Arial" w:hAnsi="Arial"/>
                <w:bCs/>
                <w:sz w:val="18"/>
                <w:szCs w:val="18"/>
                <w:lang w:bidi="pl-PL"/>
              </w:rPr>
            </w:pPr>
            <w:r>
              <w:rPr>
                <w:rFonts w:ascii="Arial" w:hAnsi="Arial"/>
                <w:bCs/>
                <w:sz w:val="18"/>
                <w:szCs w:val="18"/>
                <w:lang w:bidi="pl-PL"/>
              </w:rPr>
              <w:t xml:space="preserve">Inspektor Ochrony Danych </w:t>
            </w:r>
            <w:r>
              <w:rPr>
                <w:rFonts w:ascii="Arial" w:hAnsi="Arial"/>
                <w:bCs/>
                <w:i/>
                <w:sz w:val="18"/>
                <w:szCs w:val="18"/>
                <w:lang w:bidi="pl-PL"/>
              </w:rPr>
              <w:t>(jeśli dotyczy)</w:t>
            </w:r>
          </w:p>
        </w:tc>
        <w:tc>
          <w:tcPr>
            <w:tcW w:w="1559" w:type="dxa"/>
            <w:tcBorders>
              <w:top w:val="single" w:sz="4" w:space="0" w:color="000000"/>
              <w:left w:val="single" w:sz="2" w:space="0" w:color="000000"/>
              <w:bottom w:val="single" w:sz="2" w:space="0" w:color="000000"/>
              <w:right w:val="single" w:sz="2" w:space="0" w:color="000000"/>
            </w:tcBorders>
            <w:hideMark/>
          </w:tcPr>
          <w:p w:rsidR="00B74427" w:rsidRDefault="00B74427">
            <w:pPr>
              <w:pStyle w:val="Tekstpodstawowywcity"/>
              <w:spacing w:line="276" w:lineRule="auto"/>
              <w:rPr>
                <w:rFonts w:ascii="Arial" w:hAnsi="Arial"/>
                <w:bCs/>
                <w:sz w:val="18"/>
                <w:szCs w:val="18"/>
                <w:lang w:bidi="pl-PL"/>
              </w:rPr>
            </w:pPr>
            <w:r>
              <w:rPr>
                <w:rFonts w:ascii="Arial" w:hAnsi="Arial"/>
                <w:bCs/>
                <w:sz w:val="18"/>
                <w:szCs w:val="18"/>
                <w:lang w:bidi="pl-PL"/>
              </w:rPr>
              <w:t>Sekretarz Komisji Przetargowej</w:t>
            </w:r>
          </w:p>
        </w:tc>
        <w:tc>
          <w:tcPr>
            <w:tcW w:w="1557" w:type="dxa"/>
            <w:tcBorders>
              <w:top w:val="single" w:sz="4" w:space="0" w:color="000000"/>
              <w:left w:val="single" w:sz="2" w:space="0" w:color="000000"/>
              <w:bottom w:val="single" w:sz="2" w:space="0" w:color="000000"/>
              <w:right w:val="single" w:sz="2" w:space="0" w:color="000000"/>
            </w:tcBorders>
            <w:hideMark/>
          </w:tcPr>
          <w:p w:rsidR="00B74427" w:rsidRDefault="00B74427">
            <w:pPr>
              <w:pStyle w:val="Tekstpodstawowywcity"/>
              <w:spacing w:line="276" w:lineRule="auto"/>
              <w:rPr>
                <w:rFonts w:ascii="Arial" w:hAnsi="Arial"/>
                <w:bCs/>
                <w:sz w:val="18"/>
                <w:szCs w:val="18"/>
                <w:lang w:bidi="pl-PL"/>
              </w:rPr>
            </w:pPr>
            <w:r>
              <w:rPr>
                <w:rFonts w:ascii="Arial" w:hAnsi="Arial"/>
                <w:bCs/>
                <w:sz w:val="18"/>
                <w:szCs w:val="18"/>
                <w:lang w:bidi="pl-PL"/>
              </w:rPr>
              <w:t>Radca Prawny</w:t>
            </w:r>
          </w:p>
        </w:tc>
      </w:tr>
      <w:tr w:rsidR="00B74427" w:rsidTr="00B74427">
        <w:trPr>
          <w:trHeight w:val="272"/>
        </w:trPr>
        <w:tc>
          <w:tcPr>
            <w:tcW w:w="2127" w:type="dxa"/>
            <w:tcBorders>
              <w:top w:val="single" w:sz="4" w:space="0" w:color="000000"/>
              <w:left w:val="single" w:sz="2" w:space="0" w:color="000000"/>
              <w:bottom w:val="single" w:sz="2" w:space="0" w:color="000000"/>
              <w:right w:val="single" w:sz="2" w:space="0" w:color="000000"/>
            </w:tcBorders>
          </w:tcPr>
          <w:p w:rsidR="00B74427" w:rsidRDefault="00B74427">
            <w:pPr>
              <w:pStyle w:val="Tekstpodstawowywcity"/>
              <w:spacing w:line="276" w:lineRule="auto"/>
              <w:rPr>
                <w:rFonts w:ascii="Arial" w:hAnsi="Arial"/>
                <w:sz w:val="24"/>
                <w:szCs w:val="24"/>
                <w:lang w:bidi="pl-PL"/>
              </w:rPr>
            </w:pPr>
          </w:p>
          <w:p w:rsidR="00B74427" w:rsidRDefault="00B74427">
            <w:pPr>
              <w:pStyle w:val="Tekstpodstawowywcity"/>
              <w:spacing w:line="276" w:lineRule="auto"/>
              <w:rPr>
                <w:rFonts w:ascii="Arial" w:hAnsi="Arial"/>
                <w:lang w:bidi="pl-PL"/>
              </w:rPr>
            </w:pPr>
          </w:p>
        </w:tc>
        <w:tc>
          <w:tcPr>
            <w:tcW w:w="2003" w:type="dxa"/>
            <w:tcBorders>
              <w:top w:val="single" w:sz="4" w:space="0" w:color="000000"/>
              <w:left w:val="single" w:sz="2" w:space="0" w:color="000000"/>
              <w:bottom w:val="single" w:sz="2" w:space="0" w:color="000000"/>
              <w:right w:val="single" w:sz="2" w:space="0" w:color="000000"/>
            </w:tcBorders>
          </w:tcPr>
          <w:p w:rsidR="00B74427" w:rsidRDefault="00B74427">
            <w:pPr>
              <w:pStyle w:val="Tekstpodstawowywcity"/>
              <w:spacing w:line="276" w:lineRule="auto"/>
              <w:rPr>
                <w:rFonts w:ascii="Arial" w:hAnsi="Arial"/>
                <w:lang w:bidi="pl-PL"/>
              </w:rPr>
            </w:pPr>
          </w:p>
        </w:tc>
        <w:tc>
          <w:tcPr>
            <w:tcW w:w="1824" w:type="dxa"/>
            <w:tcBorders>
              <w:top w:val="single" w:sz="4" w:space="0" w:color="000000"/>
              <w:left w:val="single" w:sz="2" w:space="0" w:color="000000"/>
              <w:bottom w:val="single" w:sz="2" w:space="0" w:color="000000"/>
              <w:right w:val="single" w:sz="2" w:space="0" w:color="000000"/>
            </w:tcBorders>
          </w:tcPr>
          <w:p w:rsidR="00B74427" w:rsidRDefault="00B74427">
            <w:pPr>
              <w:pStyle w:val="Tekstpodstawowywcity"/>
              <w:spacing w:line="276" w:lineRule="auto"/>
              <w:rPr>
                <w:rFonts w:ascii="Arial" w:hAnsi="Arial"/>
                <w:lang w:bidi="pl-PL"/>
              </w:rPr>
            </w:pPr>
          </w:p>
        </w:tc>
        <w:tc>
          <w:tcPr>
            <w:tcW w:w="1559" w:type="dxa"/>
            <w:tcBorders>
              <w:top w:val="single" w:sz="4" w:space="0" w:color="000000"/>
              <w:left w:val="single" w:sz="2" w:space="0" w:color="000000"/>
              <w:bottom w:val="single" w:sz="2" w:space="0" w:color="000000"/>
              <w:right w:val="single" w:sz="2" w:space="0" w:color="000000"/>
            </w:tcBorders>
          </w:tcPr>
          <w:p w:rsidR="00B74427" w:rsidRDefault="00B74427">
            <w:pPr>
              <w:pStyle w:val="Tekstpodstawowywcity"/>
              <w:spacing w:line="276" w:lineRule="auto"/>
              <w:rPr>
                <w:rFonts w:ascii="Arial" w:hAnsi="Arial"/>
                <w:lang w:bidi="pl-PL"/>
              </w:rPr>
            </w:pPr>
          </w:p>
        </w:tc>
        <w:tc>
          <w:tcPr>
            <w:tcW w:w="1557" w:type="dxa"/>
            <w:tcBorders>
              <w:top w:val="single" w:sz="4" w:space="0" w:color="000000"/>
              <w:left w:val="single" w:sz="2" w:space="0" w:color="000000"/>
              <w:bottom w:val="single" w:sz="2" w:space="0" w:color="000000"/>
              <w:right w:val="single" w:sz="2" w:space="0" w:color="000000"/>
            </w:tcBorders>
          </w:tcPr>
          <w:p w:rsidR="00B74427" w:rsidRDefault="00B74427">
            <w:pPr>
              <w:pStyle w:val="Tekstpodstawowywcity"/>
              <w:spacing w:line="276" w:lineRule="auto"/>
              <w:rPr>
                <w:rFonts w:ascii="Arial" w:hAnsi="Arial"/>
                <w:lang w:bidi="pl-PL"/>
              </w:rPr>
            </w:pPr>
          </w:p>
        </w:tc>
      </w:tr>
    </w:tbl>
    <w:p w:rsidR="00B74427" w:rsidRDefault="00B74427">
      <w:pPr>
        <w:pStyle w:val="Bezodstpw"/>
        <w:spacing w:line="276" w:lineRule="auto"/>
      </w:pPr>
    </w:p>
    <w:sectPr w:rsidR="00B74427">
      <w:footerReference w:type="default" r:id="rId8"/>
      <w:pgSz w:w="11906" w:h="16838"/>
      <w:pgMar w:top="1417" w:right="1417" w:bottom="1417" w:left="1418" w:header="708" w:footer="708" w:gutter="0"/>
      <w:cols w:space="708"/>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D5A" w:rsidRDefault="00884D5A">
      <w:pPr>
        <w:spacing w:after="0" w:line="240" w:lineRule="auto"/>
      </w:pPr>
      <w:r>
        <w:separator/>
      </w:r>
    </w:p>
  </w:endnote>
  <w:endnote w:type="continuationSeparator" w:id="0">
    <w:p w:rsidR="00884D5A" w:rsidRDefault="00884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5010000000000000000"/>
    <w:charset w:val="00"/>
    <w:family w:val="auto"/>
    <w:pitch w:val="variable"/>
    <w:sig w:usb0="800000AF" w:usb1="1001ECEA" w:usb2="00000000" w:usb3="00000000" w:csb0="80000001" w:csb1="00000000"/>
  </w:font>
  <w:font w:name="Liberation Serif">
    <w:altName w:val="Times New Roman"/>
    <w:panose1 w:val="02020603050405020304"/>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FBB" w:rsidRDefault="008A5FBB">
    <w:pPr>
      <w:pStyle w:val="Stopka"/>
      <w:jc w:val="right"/>
    </w:pPr>
    <w:r>
      <w:fldChar w:fldCharType="begin"/>
    </w:r>
    <w:r>
      <w:instrText xml:space="preserve"> PAGE </w:instrText>
    </w:r>
    <w:r>
      <w:fldChar w:fldCharType="separate"/>
    </w:r>
    <w:r w:rsidR="005B0FED">
      <w:rPr>
        <w:noProof/>
      </w:rPr>
      <w:t>4</w:t>
    </w:r>
    <w:r>
      <w:fldChar w:fldCharType="end"/>
    </w:r>
  </w:p>
  <w:p w:rsidR="008A5FBB" w:rsidRDefault="008A5F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D5A" w:rsidRDefault="00884D5A">
      <w:pPr>
        <w:spacing w:after="0" w:line="240" w:lineRule="auto"/>
      </w:pPr>
      <w:r>
        <w:separator/>
      </w:r>
    </w:p>
  </w:footnote>
  <w:footnote w:type="continuationSeparator" w:id="0">
    <w:p w:rsidR="00884D5A" w:rsidRDefault="00884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12" w:hanging="432"/>
      </w:pPr>
    </w:lvl>
    <w:lvl w:ilvl="1">
      <w:start w:val="1"/>
      <w:numFmt w:val="none"/>
      <w:pStyle w:val="Nagwek2"/>
      <w:suff w:val="nothing"/>
      <w:lvlText w:val=""/>
      <w:lvlJc w:val="left"/>
      <w:pPr>
        <w:tabs>
          <w:tab w:val="num" w:pos="0"/>
        </w:tabs>
        <w:ind w:left="156" w:hanging="576"/>
      </w:pPr>
    </w:lvl>
    <w:lvl w:ilvl="2">
      <w:start w:val="1"/>
      <w:numFmt w:val="none"/>
      <w:pStyle w:val="Nagwek3"/>
      <w:suff w:val="nothing"/>
      <w:lvlText w:val=""/>
      <w:lvlJc w:val="left"/>
      <w:pPr>
        <w:tabs>
          <w:tab w:val="num" w:pos="0"/>
        </w:tabs>
        <w:ind w:left="300" w:hanging="720"/>
      </w:pPr>
    </w:lvl>
    <w:lvl w:ilvl="3">
      <w:start w:val="1"/>
      <w:numFmt w:val="none"/>
      <w:pStyle w:val="Nagwek4"/>
      <w:suff w:val="nothing"/>
      <w:lvlText w:val=""/>
      <w:lvlJc w:val="left"/>
      <w:pPr>
        <w:tabs>
          <w:tab w:val="num" w:pos="0"/>
        </w:tabs>
        <w:ind w:left="444" w:hanging="864"/>
      </w:pPr>
    </w:lvl>
    <w:lvl w:ilvl="4">
      <w:start w:val="1"/>
      <w:numFmt w:val="none"/>
      <w:suff w:val="nothing"/>
      <w:lvlText w:val=""/>
      <w:lvlJc w:val="left"/>
      <w:pPr>
        <w:tabs>
          <w:tab w:val="num" w:pos="0"/>
        </w:tabs>
        <w:ind w:left="0" w:firstLine="0"/>
      </w:pPr>
    </w:lvl>
    <w:lvl w:ilvl="5">
      <w:start w:val="1"/>
      <w:numFmt w:val="none"/>
      <w:pStyle w:val="Nagwek6"/>
      <w:suff w:val="nothing"/>
      <w:lvlText w:val=""/>
      <w:lvlJc w:val="left"/>
      <w:pPr>
        <w:tabs>
          <w:tab w:val="num" w:pos="0"/>
        </w:tabs>
        <w:ind w:left="732" w:hanging="1152"/>
      </w:pPr>
    </w:lvl>
    <w:lvl w:ilvl="6">
      <w:start w:val="1"/>
      <w:numFmt w:val="none"/>
      <w:pStyle w:val="Nagwek7"/>
      <w:suff w:val="nothing"/>
      <w:lvlText w:val=""/>
      <w:lvlJc w:val="left"/>
      <w:pPr>
        <w:tabs>
          <w:tab w:val="num" w:pos="0"/>
        </w:tabs>
        <w:ind w:left="87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483C9796"/>
    <w:name w:val="WW8Num7"/>
    <w:lvl w:ilvl="0">
      <w:start w:val="1"/>
      <w:numFmt w:val="lowerLetter"/>
      <w:lvlText w:val="%1)"/>
      <w:lvlJc w:val="left"/>
      <w:pPr>
        <w:tabs>
          <w:tab w:val="num" w:pos="0"/>
        </w:tabs>
        <w:ind w:left="720" w:hanging="360"/>
      </w:pPr>
      <w:rPr>
        <w:rFonts w:hint="default"/>
        <w:color w:val="000000"/>
        <w:sz w:val="22"/>
        <w:szCs w:val="24"/>
      </w:rPr>
    </w:lvl>
  </w:abstractNum>
  <w:abstractNum w:abstractNumId="2" w15:restartNumberingAfterBreak="0">
    <w:nsid w:val="00000003"/>
    <w:multiLevelType w:val="multilevel"/>
    <w:tmpl w:val="00000003"/>
    <w:name w:val="WW8Num8"/>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4"/>
    <w:multiLevelType w:val="singleLevel"/>
    <w:tmpl w:val="00000004"/>
    <w:name w:val="WW8Num9"/>
    <w:lvl w:ilvl="0">
      <w:start w:val="1"/>
      <w:numFmt w:val="lowerLetter"/>
      <w:lvlText w:val="%1)"/>
      <w:lvlJc w:val="left"/>
      <w:pPr>
        <w:tabs>
          <w:tab w:val="num" w:pos="0"/>
        </w:tabs>
        <w:ind w:left="720" w:hanging="360"/>
      </w:pPr>
      <w:rPr>
        <w:rFonts w:ascii="Calibri" w:hAnsi="Calibri" w:cs="Calibri" w:hint="default"/>
        <w:sz w:val="24"/>
        <w:szCs w:val="24"/>
        <w:lang w:eastAsia="pl-PL"/>
      </w:rPr>
    </w:lvl>
  </w:abstractNum>
  <w:abstractNum w:abstractNumId="4" w15:restartNumberingAfterBreak="0">
    <w:nsid w:val="00000005"/>
    <w:multiLevelType w:val="multilevel"/>
    <w:tmpl w:val="00000005"/>
    <w:name w:val="WW8Num10"/>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singleLevel"/>
    <w:tmpl w:val="00000006"/>
    <w:name w:val="WW8Num12"/>
    <w:lvl w:ilvl="0">
      <w:start w:val="1"/>
      <w:numFmt w:val="lowerLetter"/>
      <w:lvlText w:val="%1)"/>
      <w:lvlJc w:val="left"/>
      <w:pPr>
        <w:tabs>
          <w:tab w:val="num" w:pos="0"/>
        </w:tabs>
        <w:ind w:left="720" w:hanging="360"/>
      </w:pPr>
      <w:rPr>
        <w:rFonts w:ascii="Calibri" w:hAnsi="Calibri" w:cs="Calibri" w:hint="default"/>
        <w:sz w:val="24"/>
        <w:szCs w:val="24"/>
        <w:lang w:eastAsia="pl-PL"/>
      </w:rPr>
    </w:lvl>
  </w:abstractNum>
  <w:abstractNum w:abstractNumId="6" w15:restartNumberingAfterBreak="0">
    <w:nsid w:val="00000007"/>
    <w:multiLevelType w:val="multilevel"/>
    <w:tmpl w:val="00000007"/>
    <w:name w:val="WW8Num13"/>
    <w:lvl w:ilvl="0">
      <w:start w:val="1"/>
      <w:numFmt w:val="decimal"/>
      <w:lvlText w:val="%1."/>
      <w:lvlJc w:val="left"/>
      <w:pPr>
        <w:tabs>
          <w:tab w:val="num" w:pos="0"/>
        </w:tabs>
        <w:ind w:left="360" w:hanging="360"/>
      </w:pPr>
      <w:rPr>
        <w:rFonts w:ascii="Calibri" w:hAnsi="Calibri" w:cs="Calibri" w:hint="default"/>
        <w:bCs/>
        <w:sz w:val="24"/>
        <w:szCs w:val="24"/>
      </w:rPr>
    </w:lvl>
    <w:lvl w:ilvl="1">
      <w:start w:val="1"/>
      <w:numFmt w:val="decimal"/>
      <w:lvlText w:val="%1.%2."/>
      <w:lvlJc w:val="left"/>
      <w:pPr>
        <w:tabs>
          <w:tab w:val="num" w:pos="0"/>
        </w:tabs>
        <w:ind w:left="792" w:hanging="432"/>
      </w:pPr>
      <w:rPr>
        <w:rFonts w:ascii="Tahoma" w:hAnsi="Tahoma" w:cs="Tahoma"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8"/>
    <w:multiLevelType w:val="singleLevel"/>
    <w:tmpl w:val="00000008"/>
    <w:name w:val="WW8Num14"/>
    <w:lvl w:ilvl="0">
      <w:start w:val="1"/>
      <w:numFmt w:val="lowerLetter"/>
      <w:lvlText w:val="%1)"/>
      <w:lvlJc w:val="left"/>
      <w:pPr>
        <w:tabs>
          <w:tab w:val="num" w:pos="0"/>
        </w:tabs>
        <w:ind w:left="720" w:hanging="360"/>
      </w:pPr>
      <w:rPr>
        <w:rFonts w:ascii="Calibri" w:hAnsi="Calibri" w:cs="Calibri" w:hint="default"/>
        <w:sz w:val="24"/>
        <w:szCs w:val="24"/>
        <w:lang w:eastAsia="pl-PL"/>
      </w:rPr>
    </w:lvl>
  </w:abstractNum>
  <w:abstractNum w:abstractNumId="8" w15:restartNumberingAfterBreak="0">
    <w:nsid w:val="00000009"/>
    <w:multiLevelType w:val="multilevel"/>
    <w:tmpl w:val="00000009"/>
    <w:name w:val="WW8Num15"/>
    <w:lvl w:ilvl="0">
      <w:start w:val="1"/>
      <w:numFmt w:val="lowerLetter"/>
      <w:lvlText w:val="%1)"/>
      <w:lvlJc w:val="left"/>
      <w:pPr>
        <w:tabs>
          <w:tab w:val="num" w:pos="0"/>
        </w:tabs>
        <w:ind w:left="720" w:hanging="360"/>
      </w:pPr>
      <w:rPr>
        <w:rFonts w:ascii="Calibri" w:hAnsi="Calibri" w:cs="Calibri"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eastAsia="Times New Roman"/>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singleLevel"/>
    <w:tmpl w:val="33DCC854"/>
    <w:name w:val="WW8Num16"/>
    <w:lvl w:ilvl="0">
      <w:start w:val="1"/>
      <w:numFmt w:val="lowerLetter"/>
      <w:lvlText w:val="%1)"/>
      <w:lvlJc w:val="left"/>
      <w:pPr>
        <w:tabs>
          <w:tab w:val="num" w:pos="0"/>
        </w:tabs>
        <w:ind w:left="720" w:hanging="360"/>
      </w:pPr>
      <w:rPr>
        <w:rFonts w:hint="default"/>
        <w:color w:val="000000"/>
        <w:sz w:val="24"/>
        <w:szCs w:val="24"/>
      </w:rPr>
    </w:lvl>
  </w:abstractNum>
  <w:abstractNum w:abstractNumId="10" w15:restartNumberingAfterBreak="0">
    <w:nsid w:val="0000000B"/>
    <w:multiLevelType w:val="multilevel"/>
    <w:tmpl w:val="0000000B"/>
    <w:name w:val="WW8Num17"/>
    <w:lvl w:ilvl="0">
      <w:start w:val="1"/>
      <w:numFmt w:val="decimal"/>
      <w:lvlText w:val="%1."/>
      <w:lvlJc w:val="left"/>
      <w:pPr>
        <w:tabs>
          <w:tab w:val="num" w:pos="0"/>
        </w:tabs>
        <w:ind w:left="780" w:hanging="360"/>
      </w:pPr>
      <w:rPr>
        <w:b w:val="0"/>
        <w:strike w:val="0"/>
        <w:dstrike w:val="0"/>
        <w:sz w:val="24"/>
        <w:szCs w:val="24"/>
      </w:rPr>
    </w:lvl>
    <w:lvl w:ilvl="1">
      <w:start w:val="1"/>
      <w:numFmt w:val="decimal"/>
      <w:lvlText w:val="%1.%2"/>
      <w:lvlJc w:val="left"/>
      <w:pPr>
        <w:tabs>
          <w:tab w:val="num" w:pos="0"/>
        </w:tabs>
        <w:ind w:left="780" w:hanging="360"/>
      </w:pPr>
      <w:rPr>
        <w:rFonts w:hint="default"/>
      </w:rPr>
    </w:lvl>
    <w:lvl w:ilvl="2">
      <w:start w:val="1"/>
      <w:numFmt w:val="decimal"/>
      <w:lvlText w:val="%1.%2.%3"/>
      <w:lvlJc w:val="left"/>
      <w:pPr>
        <w:tabs>
          <w:tab w:val="num" w:pos="0"/>
        </w:tabs>
        <w:ind w:left="1140" w:hanging="720"/>
      </w:pPr>
      <w:rPr>
        <w:rFonts w:hint="default"/>
      </w:rPr>
    </w:lvl>
    <w:lvl w:ilvl="3">
      <w:start w:val="1"/>
      <w:numFmt w:val="decimal"/>
      <w:lvlText w:val="%1.%2.%3.%4"/>
      <w:lvlJc w:val="left"/>
      <w:pPr>
        <w:tabs>
          <w:tab w:val="num" w:pos="0"/>
        </w:tabs>
        <w:ind w:left="1500" w:hanging="1080"/>
      </w:pPr>
      <w:rPr>
        <w:rFonts w:hint="default"/>
      </w:rPr>
    </w:lvl>
    <w:lvl w:ilvl="4">
      <w:start w:val="1"/>
      <w:numFmt w:val="decimal"/>
      <w:lvlText w:val="%1.%2.%3.%4.%5"/>
      <w:lvlJc w:val="left"/>
      <w:pPr>
        <w:tabs>
          <w:tab w:val="num" w:pos="0"/>
        </w:tabs>
        <w:ind w:left="1500" w:hanging="1080"/>
      </w:pPr>
      <w:rPr>
        <w:rFonts w:hint="default"/>
      </w:rPr>
    </w:lvl>
    <w:lvl w:ilvl="5">
      <w:start w:val="1"/>
      <w:numFmt w:val="decimal"/>
      <w:lvlText w:val="%1.%2.%3.%4.%5.%6"/>
      <w:lvlJc w:val="left"/>
      <w:pPr>
        <w:tabs>
          <w:tab w:val="num" w:pos="0"/>
        </w:tabs>
        <w:ind w:left="1860" w:hanging="1440"/>
      </w:pPr>
      <w:rPr>
        <w:rFonts w:hint="default"/>
      </w:rPr>
    </w:lvl>
    <w:lvl w:ilvl="6">
      <w:start w:val="1"/>
      <w:numFmt w:val="decimal"/>
      <w:lvlText w:val="%1.%2.%3.%4.%5.%6.%7"/>
      <w:lvlJc w:val="left"/>
      <w:pPr>
        <w:tabs>
          <w:tab w:val="num" w:pos="0"/>
        </w:tabs>
        <w:ind w:left="1860" w:hanging="1440"/>
      </w:pPr>
      <w:rPr>
        <w:rFonts w:hint="default"/>
      </w:rPr>
    </w:lvl>
    <w:lvl w:ilvl="7">
      <w:start w:val="1"/>
      <w:numFmt w:val="decimal"/>
      <w:lvlText w:val="%1.%2.%3.%4.%5.%6.%7.%8"/>
      <w:lvlJc w:val="left"/>
      <w:pPr>
        <w:tabs>
          <w:tab w:val="num" w:pos="0"/>
        </w:tabs>
        <w:ind w:left="2220" w:hanging="1800"/>
      </w:pPr>
      <w:rPr>
        <w:rFonts w:hint="default"/>
      </w:rPr>
    </w:lvl>
    <w:lvl w:ilvl="8">
      <w:start w:val="1"/>
      <w:numFmt w:val="decimal"/>
      <w:lvlText w:val="%1.%2.%3.%4.%5.%6.%7.%8.%9"/>
      <w:lvlJc w:val="left"/>
      <w:pPr>
        <w:tabs>
          <w:tab w:val="num" w:pos="0"/>
        </w:tabs>
        <w:ind w:left="2220" w:hanging="1800"/>
      </w:pPr>
      <w:rPr>
        <w:rFonts w:hint="default"/>
      </w:rPr>
    </w:lvl>
  </w:abstractNum>
  <w:abstractNum w:abstractNumId="11" w15:restartNumberingAfterBreak="0">
    <w:nsid w:val="0000000C"/>
    <w:multiLevelType w:val="multilevel"/>
    <w:tmpl w:val="0000000C"/>
    <w:name w:val="WW8Num18"/>
    <w:lvl w:ilvl="0">
      <w:start w:val="1"/>
      <w:numFmt w:val="decimal"/>
      <w:lvlText w:val="%1."/>
      <w:lvlJc w:val="left"/>
      <w:pPr>
        <w:tabs>
          <w:tab w:val="num" w:pos="0"/>
        </w:tabs>
        <w:ind w:left="0" w:firstLine="0"/>
      </w:pPr>
      <w:rPr>
        <w:rFonts w:ascii="Calibri" w:hAnsi="Calibri" w:cs="Calibri" w:hint="default"/>
        <w:color w:val="000000"/>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D"/>
    <w:multiLevelType w:val="multilevel"/>
    <w:tmpl w:val="0000000D"/>
    <w:name w:val="WW8Num19"/>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Tahoma" w:hAnsi="Tahoma" w:cs="Tahoma"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000000E"/>
    <w:multiLevelType w:val="multilevel"/>
    <w:tmpl w:val="0000000E"/>
    <w:name w:val="WW8Num20"/>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709"/>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000000F"/>
    <w:multiLevelType w:val="singleLevel"/>
    <w:tmpl w:val="0000000F"/>
    <w:name w:val="WW8Num21"/>
    <w:lvl w:ilvl="0">
      <w:start w:val="1"/>
      <w:numFmt w:val="lowerLetter"/>
      <w:lvlText w:val="%1)"/>
      <w:lvlJc w:val="left"/>
      <w:pPr>
        <w:tabs>
          <w:tab w:val="num" w:pos="0"/>
        </w:tabs>
        <w:ind w:left="720" w:hanging="360"/>
      </w:pPr>
      <w:rPr>
        <w:rFonts w:ascii="Calibri" w:hAnsi="Calibri" w:cs="Calibri" w:hint="default"/>
      </w:rPr>
    </w:lvl>
  </w:abstractNum>
  <w:abstractNum w:abstractNumId="15" w15:restartNumberingAfterBreak="0">
    <w:nsid w:val="00000010"/>
    <w:multiLevelType w:val="multilevel"/>
    <w:tmpl w:val="00000010"/>
    <w:name w:val="WW8Num22"/>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Tahoma" w:hAnsi="Tahoma" w:cs="Tahoma"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1"/>
    <w:multiLevelType w:val="multilevel"/>
    <w:tmpl w:val="00000011"/>
    <w:name w:val="WW8Num25"/>
    <w:lvl w:ilvl="0">
      <w:start w:val="14"/>
      <w:numFmt w:val="decimal"/>
      <w:lvlText w:val="%1."/>
      <w:lvlJc w:val="left"/>
      <w:pPr>
        <w:tabs>
          <w:tab w:val="num" w:pos="0"/>
        </w:tabs>
        <w:ind w:left="360" w:hanging="360"/>
      </w:pPr>
      <w:rPr>
        <w:rFonts w:ascii="Trebuchet MS" w:eastAsia="Times New Roman" w:hAnsi="Trebuchet MS" w:cs="Arial" w:hint="default"/>
        <w:b w:val="0"/>
        <w:color w:val="000000"/>
      </w:rPr>
    </w:lvl>
    <w:lvl w:ilvl="1">
      <w:start w:val="1"/>
      <w:numFmt w:val="decimal"/>
      <w:lvlText w:val="%2)"/>
      <w:lvlJc w:val="left"/>
      <w:pPr>
        <w:tabs>
          <w:tab w:val="num" w:pos="0"/>
        </w:tabs>
        <w:ind w:left="360" w:hanging="360"/>
      </w:p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7" w15:restartNumberingAfterBreak="0">
    <w:nsid w:val="00000012"/>
    <w:multiLevelType w:val="singleLevel"/>
    <w:tmpl w:val="00000012"/>
    <w:name w:val="WW8Num27"/>
    <w:lvl w:ilvl="0">
      <w:start w:val="5"/>
      <w:numFmt w:val="decimal"/>
      <w:lvlText w:val="%1."/>
      <w:lvlJc w:val="left"/>
      <w:pPr>
        <w:tabs>
          <w:tab w:val="num" w:pos="0"/>
        </w:tabs>
        <w:ind w:left="720" w:hanging="360"/>
      </w:pPr>
      <w:rPr>
        <w:rFonts w:hint="default"/>
      </w:rPr>
    </w:lvl>
  </w:abstractNum>
  <w:abstractNum w:abstractNumId="18" w15:restartNumberingAfterBreak="0">
    <w:nsid w:val="00000013"/>
    <w:multiLevelType w:val="multilevel"/>
    <w:tmpl w:val="00000013"/>
    <w:name w:val="WW8Num29"/>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Tahoma" w:hAnsi="Tahoma" w:cs="Tahoma" w:hint="default"/>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00000014"/>
    <w:multiLevelType w:val="multilevel"/>
    <w:tmpl w:val="00000014"/>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15"/>
    <w:multiLevelType w:val="multilevel"/>
    <w:tmpl w:val="5A96A742"/>
    <w:lvl w:ilvl="0">
      <w:start w:val="1"/>
      <w:numFmt w:val="decimal"/>
      <w:lvlText w:val="%1."/>
      <w:lvlJc w:val="left"/>
      <w:pPr>
        <w:tabs>
          <w:tab w:val="num" w:pos="360"/>
        </w:tabs>
        <w:ind w:left="360" w:hanging="360"/>
      </w:pPr>
      <w:rPr>
        <w:i w:val="0"/>
        <w:color w:val="000000"/>
      </w:rPr>
    </w:lvl>
    <w:lvl w:ilvl="1">
      <w:start w:val="1"/>
      <w:numFmt w:val="lowerLetter"/>
      <w:lvlText w:val="%2)"/>
      <w:lvlJc w:val="left"/>
      <w:pPr>
        <w:tabs>
          <w:tab w:val="num" w:pos="1440"/>
        </w:tabs>
        <w:ind w:left="1440" w:hanging="360"/>
      </w:pPr>
      <w:rPr>
        <w:rFonts w:ascii="Calibri" w:eastAsia="Calibri" w:hAnsi="Calibri" w:cs="Calibri"/>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multilevel"/>
    <w:tmpl w:val="00000016"/>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Tahoma" w:hAnsi="Tahoma" w:cs="Tahoma" w:hint="default"/>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00000017"/>
    <w:multiLevelType w:val="multilevel"/>
    <w:tmpl w:val="00000017"/>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00000018"/>
    <w:multiLevelType w:val="multilevel"/>
    <w:tmpl w:val="00000018"/>
    <w:lvl w:ilvl="0">
      <w:start w:val="1"/>
      <w:numFmt w:val="decimal"/>
      <w:lvlText w:val="%1."/>
      <w:lvlJc w:val="left"/>
      <w:pPr>
        <w:tabs>
          <w:tab w:val="num" w:pos="0"/>
        </w:tabs>
        <w:ind w:left="0" w:firstLine="0"/>
      </w:pPr>
      <w:rPr>
        <w:rFonts w:ascii="Calibri" w:hAnsi="Calibri" w:cs="Calibri" w:hint="default"/>
        <w:color w:val="000000"/>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00000019"/>
    <w:multiLevelType w:val="multilevel"/>
    <w:tmpl w:val="00000019"/>
    <w:lvl w:ilvl="0">
      <w:start w:val="1"/>
      <w:numFmt w:val="lowerLetter"/>
      <w:lvlText w:val="%1)"/>
      <w:lvlJc w:val="left"/>
      <w:pPr>
        <w:tabs>
          <w:tab w:val="num" w:pos="0"/>
        </w:tabs>
        <w:ind w:left="720" w:hanging="360"/>
      </w:pPr>
      <w:rPr>
        <w:rFonts w:ascii="Calibri" w:hAnsi="Calibri" w:cs="Calibri"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Tahoma" w:hAnsi="Tahoma" w:cs="Tahoma"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0000001B"/>
    <w:multiLevelType w:val="multilevel"/>
    <w:tmpl w:val="0000001B"/>
    <w:lvl w:ilvl="0">
      <w:start w:val="1"/>
      <w:numFmt w:val="decimal"/>
      <w:lvlText w:val="%1."/>
      <w:lvlJc w:val="left"/>
      <w:pPr>
        <w:tabs>
          <w:tab w:val="num" w:pos="0"/>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Tahoma" w:hAnsi="Tahoma" w:cs="Tahoma"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0000001C"/>
    <w:multiLevelType w:val="multilevel"/>
    <w:tmpl w:val="0000001C"/>
    <w:lvl w:ilvl="0">
      <w:start w:val="1"/>
      <w:numFmt w:val="lowerLetter"/>
      <w:lvlText w:val="%1)"/>
      <w:lvlJc w:val="left"/>
      <w:pPr>
        <w:tabs>
          <w:tab w:val="num" w:pos="0"/>
        </w:tabs>
        <w:ind w:left="720" w:hanging="360"/>
      </w:pPr>
      <w:rPr>
        <w:rFonts w:ascii="Calibri" w:hAnsi="Calibri" w:cs="Calibri" w:hint="default"/>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lvl w:ilvl="0">
      <w:start w:val="1"/>
      <w:numFmt w:val="lowerLetter"/>
      <w:lvlText w:val="%1)"/>
      <w:lvlJc w:val="left"/>
      <w:pPr>
        <w:tabs>
          <w:tab w:val="num" w:pos="0"/>
        </w:tabs>
        <w:ind w:left="720" w:hanging="360"/>
      </w:pPr>
      <w:rPr>
        <w:rFonts w:ascii="Calibri" w:hAnsi="Calibri" w:cs="Calibri" w:hint="default"/>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E"/>
    <w:multiLevelType w:val="multilevel"/>
    <w:tmpl w:val="0000001E"/>
    <w:lvl w:ilvl="0">
      <w:start w:val="1"/>
      <w:numFmt w:val="lowerLetter"/>
      <w:lvlText w:val="%1)"/>
      <w:lvlJc w:val="left"/>
      <w:pPr>
        <w:tabs>
          <w:tab w:val="num" w:pos="0"/>
        </w:tabs>
        <w:ind w:left="720" w:hanging="360"/>
      </w:pPr>
      <w:rPr>
        <w:rFonts w:ascii="Calibri" w:hAnsi="Calibri" w:cs="Calibri" w:hint="default"/>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1F"/>
    <w:multiLevelType w:val="multilevel"/>
    <w:tmpl w:val="0000001F"/>
    <w:lvl w:ilvl="0">
      <w:start w:val="1"/>
      <w:numFmt w:val="decimal"/>
      <w:lvlText w:val="%1."/>
      <w:lvlJc w:val="left"/>
      <w:pPr>
        <w:tabs>
          <w:tab w:val="num" w:pos="0"/>
        </w:tabs>
        <w:ind w:left="360" w:hanging="360"/>
      </w:pPr>
      <w:rPr>
        <w:rFonts w:ascii="Calibri" w:hAnsi="Calibri" w:cs="Calibri" w:hint="default"/>
        <w:bCs/>
        <w:sz w:val="24"/>
        <w:szCs w:val="24"/>
      </w:rPr>
    </w:lvl>
    <w:lvl w:ilvl="1">
      <w:start w:val="1"/>
      <w:numFmt w:val="decimal"/>
      <w:lvlText w:val="%1.%2."/>
      <w:lvlJc w:val="left"/>
      <w:pPr>
        <w:tabs>
          <w:tab w:val="num" w:pos="0"/>
        </w:tabs>
        <w:ind w:left="792" w:hanging="432"/>
      </w:pPr>
      <w:rPr>
        <w:rFonts w:ascii="Tahoma" w:hAnsi="Tahoma" w:cs="Tahoma"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95D733B"/>
    <w:multiLevelType w:val="hybridMultilevel"/>
    <w:tmpl w:val="EED86B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F1B2C95"/>
    <w:multiLevelType w:val="hybridMultilevel"/>
    <w:tmpl w:val="F7BEFD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30C5D5A"/>
    <w:multiLevelType w:val="multilevel"/>
    <w:tmpl w:val="0000000B"/>
    <w:lvl w:ilvl="0">
      <w:start w:val="1"/>
      <w:numFmt w:val="decimal"/>
      <w:lvlText w:val="%1."/>
      <w:lvlJc w:val="left"/>
      <w:pPr>
        <w:tabs>
          <w:tab w:val="num" w:pos="0"/>
        </w:tabs>
        <w:ind w:left="780" w:hanging="360"/>
      </w:pPr>
      <w:rPr>
        <w:b w:val="0"/>
        <w:strike w:val="0"/>
        <w:dstrike w:val="0"/>
        <w:sz w:val="24"/>
        <w:szCs w:val="24"/>
      </w:rPr>
    </w:lvl>
    <w:lvl w:ilvl="1">
      <w:start w:val="1"/>
      <w:numFmt w:val="decimal"/>
      <w:lvlText w:val="%1.%2"/>
      <w:lvlJc w:val="left"/>
      <w:pPr>
        <w:tabs>
          <w:tab w:val="num" w:pos="0"/>
        </w:tabs>
        <w:ind w:left="780" w:hanging="360"/>
      </w:pPr>
      <w:rPr>
        <w:rFonts w:hint="default"/>
      </w:rPr>
    </w:lvl>
    <w:lvl w:ilvl="2">
      <w:start w:val="1"/>
      <w:numFmt w:val="decimal"/>
      <w:lvlText w:val="%1.%2.%3"/>
      <w:lvlJc w:val="left"/>
      <w:pPr>
        <w:tabs>
          <w:tab w:val="num" w:pos="0"/>
        </w:tabs>
        <w:ind w:left="1140" w:hanging="720"/>
      </w:pPr>
      <w:rPr>
        <w:rFonts w:hint="default"/>
      </w:rPr>
    </w:lvl>
    <w:lvl w:ilvl="3">
      <w:start w:val="1"/>
      <w:numFmt w:val="decimal"/>
      <w:lvlText w:val="%1.%2.%3.%4"/>
      <w:lvlJc w:val="left"/>
      <w:pPr>
        <w:tabs>
          <w:tab w:val="num" w:pos="0"/>
        </w:tabs>
        <w:ind w:left="1500" w:hanging="1080"/>
      </w:pPr>
      <w:rPr>
        <w:rFonts w:hint="default"/>
      </w:rPr>
    </w:lvl>
    <w:lvl w:ilvl="4">
      <w:start w:val="1"/>
      <w:numFmt w:val="decimal"/>
      <w:lvlText w:val="%1.%2.%3.%4.%5"/>
      <w:lvlJc w:val="left"/>
      <w:pPr>
        <w:tabs>
          <w:tab w:val="num" w:pos="0"/>
        </w:tabs>
        <w:ind w:left="1500" w:hanging="1080"/>
      </w:pPr>
      <w:rPr>
        <w:rFonts w:hint="default"/>
      </w:rPr>
    </w:lvl>
    <w:lvl w:ilvl="5">
      <w:start w:val="1"/>
      <w:numFmt w:val="decimal"/>
      <w:lvlText w:val="%1.%2.%3.%4.%5.%6"/>
      <w:lvlJc w:val="left"/>
      <w:pPr>
        <w:tabs>
          <w:tab w:val="num" w:pos="0"/>
        </w:tabs>
        <w:ind w:left="1860" w:hanging="1440"/>
      </w:pPr>
      <w:rPr>
        <w:rFonts w:hint="default"/>
      </w:rPr>
    </w:lvl>
    <w:lvl w:ilvl="6">
      <w:start w:val="1"/>
      <w:numFmt w:val="decimal"/>
      <w:lvlText w:val="%1.%2.%3.%4.%5.%6.%7"/>
      <w:lvlJc w:val="left"/>
      <w:pPr>
        <w:tabs>
          <w:tab w:val="num" w:pos="0"/>
        </w:tabs>
        <w:ind w:left="1860" w:hanging="1440"/>
      </w:pPr>
      <w:rPr>
        <w:rFonts w:hint="default"/>
      </w:rPr>
    </w:lvl>
    <w:lvl w:ilvl="7">
      <w:start w:val="1"/>
      <w:numFmt w:val="decimal"/>
      <w:lvlText w:val="%1.%2.%3.%4.%5.%6.%7.%8"/>
      <w:lvlJc w:val="left"/>
      <w:pPr>
        <w:tabs>
          <w:tab w:val="num" w:pos="0"/>
        </w:tabs>
        <w:ind w:left="2220" w:hanging="1800"/>
      </w:pPr>
      <w:rPr>
        <w:rFonts w:hint="default"/>
      </w:rPr>
    </w:lvl>
    <w:lvl w:ilvl="8">
      <w:start w:val="1"/>
      <w:numFmt w:val="decimal"/>
      <w:lvlText w:val="%1.%2.%3.%4.%5.%6.%7.%8.%9"/>
      <w:lvlJc w:val="left"/>
      <w:pPr>
        <w:tabs>
          <w:tab w:val="num" w:pos="0"/>
        </w:tabs>
        <w:ind w:left="2220" w:hanging="1800"/>
      </w:pPr>
      <w:rPr>
        <w:rFonts w:hint="default"/>
      </w:rPr>
    </w:lvl>
  </w:abstractNum>
  <w:abstractNum w:abstractNumId="34" w15:restartNumberingAfterBreak="0">
    <w:nsid w:val="13EC0A11"/>
    <w:multiLevelType w:val="multilevel"/>
    <w:tmpl w:val="0000001C"/>
    <w:lvl w:ilvl="0">
      <w:start w:val="1"/>
      <w:numFmt w:val="lowerLetter"/>
      <w:lvlText w:val="%1)"/>
      <w:lvlJc w:val="left"/>
      <w:pPr>
        <w:tabs>
          <w:tab w:val="num" w:pos="0"/>
        </w:tabs>
        <w:ind w:left="720" w:hanging="360"/>
      </w:pPr>
      <w:rPr>
        <w:rFonts w:ascii="Calibri" w:hAnsi="Calibri" w:cs="Calibri" w:hint="default"/>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1CE958BC"/>
    <w:multiLevelType w:val="multilevel"/>
    <w:tmpl w:val="00000005"/>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2081228F"/>
    <w:multiLevelType w:val="hybridMultilevel"/>
    <w:tmpl w:val="EED86B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28D2AF9"/>
    <w:multiLevelType w:val="multilevel"/>
    <w:tmpl w:val="00000005"/>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2ECF79D9"/>
    <w:multiLevelType w:val="hybridMultilevel"/>
    <w:tmpl w:val="804ED03A"/>
    <w:lvl w:ilvl="0" w:tplc="55D8BA4C">
      <w:start w:val="1"/>
      <w:numFmt w:val="lowerLetter"/>
      <w:lvlText w:val="%1)"/>
      <w:lvlJc w:val="left"/>
      <w:pPr>
        <w:ind w:left="786" w:hanging="360"/>
      </w:pPr>
      <w:rPr>
        <w:rFonts w:eastAsia="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46A4660"/>
    <w:multiLevelType w:val="hybridMultilevel"/>
    <w:tmpl w:val="F5F08E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3B229EA"/>
    <w:multiLevelType w:val="multilevel"/>
    <w:tmpl w:val="0000001C"/>
    <w:lvl w:ilvl="0">
      <w:start w:val="1"/>
      <w:numFmt w:val="lowerLetter"/>
      <w:lvlText w:val="%1)"/>
      <w:lvlJc w:val="left"/>
      <w:pPr>
        <w:tabs>
          <w:tab w:val="num" w:pos="0"/>
        </w:tabs>
        <w:ind w:left="720" w:hanging="360"/>
      </w:pPr>
      <w:rPr>
        <w:rFonts w:ascii="Calibri" w:hAnsi="Calibri" w:cs="Calibri" w:hint="default"/>
        <w:sz w:val="24"/>
        <w:szCs w:val="24"/>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E5768FC"/>
    <w:multiLevelType w:val="multilevel"/>
    <w:tmpl w:val="00000005"/>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6C7B6805"/>
    <w:multiLevelType w:val="multilevel"/>
    <w:tmpl w:val="00000005"/>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3FD7470"/>
    <w:multiLevelType w:val="multilevel"/>
    <w:tmpl w:val="00000005"/>
    <w:lvl w:ilvl="0">
      <w:start w:val="1"/>
      <w:numFmt w:val="decimal"/>
      <w:lvlText w:val="%1."/>
      <w:lvlJc w:val="left"/>
      <w:pPr>
        <w:tabs>
          <w:tab w:val="num" w:pos="709"/>
        </w:tabs>
        <w:ind w:left="360" w:hanging="360"/>
      </w:pPr>
      <w:rPr>
        <w:rFonts w:ascii="Calibri" w:hAnsi="Calibri" w:cs="Calibri" w:hint="default"/>
        <w:sz w:val="24"/>
        <w:szCs w:val="24"/>
      </w:rPr>
    </w:lvl>
    <w:lvl w:ilvl="1">
      <w:start w:val="1"/>
      <w:numFmt w:val="decimal"/>
      <w:lvlText w:val="%1.%2."/>
      <w:lvlJc w:val="left"/>
      <w:pPr>
        <w:tabs>
          <w:tab w:val="num" w:pos="0"/>
        </w:tabs>
        <w:ind w:left="792" w:hanging="432"/>
      </w:pPr>
      <w:rPr>
        <w:rFonts w:ascii="Calibri" w:hAnsi="Calibri" w:cs="Calibri"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7"/>
  </w:num>
  <w:num w:numId="33">
    <w:abstractNumId w:val="41"/>
  </w:num>
  <w:num w:numId="34">
    <w:abstractNumId w:val="43"/>
  </w:num>
  <w:num w:numId="35">
    <w:abstractNumId w:val="36"/>
  </w:num>
  <w:num w:numId="36">
    <w:abstractNumId w:val="38"/>
  </w:num>
  <w:num w:numId="37">
    <w:abstractNumId w:val="31"/>
  </w:num>
  <w:num w:numId="38">
    <w:abstractNumId w:val="35"/>
  </w:num>
  <w:num w:numId="39">
    <w:abstractNumId w:val="40"/>
  </w:num>
  <w:num w:numId="40">
    <w:abstractNumId w:val="34"/>
  </w:num>
  <w:num w:numId="41">
    <w:abstractNumId w:val="42"/>
  </w:num>
  <w:num w:numId="42">
    <w:abstractNumId w:val="32"/>
  </w:num>
  <w:num w:numId="43">
    <w:abstractNumId w:val="33"/>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024"/>
    <w:rsid w:val="000061A2"/>
    <w:rsid w:val="00055CF8"/>
    <w:rsid w:val="000B4A9E"/>
    <w:rsid w:val="000C2B67"/>
    <w:rsid w:val="000E41B5"/>
    <w:rsid w:val="00193E4F"/>
    <w:rsid w:val="00243C5C"/>
    <w:rsid w:val="00351737"/>
    <w:rsid w:val="003F4239"/>
    <w:rsid w:val="00414417"/>
    <w:rsid w:val="0047525D"/>
    <w:rsid w:val="004B0A10"/>
    <w:rsid w:val="004C3DBB"/>
    <w:rsid w:val="00505539"/>
    <w:rsid w:val="005B0FED"/>
    <w:rsid w:val="005D2971"/>
    <w:rsid w:val="006A0E02"/>
    <w:rsid w:val="00713CEB"/>
    <w:rsid w:val="0073294B"/>
    <w:rsid w:val="007876E4"/>
    <w:rsid w:val="00867024"/>
    <w:rsid w:val="00884D5A"/>
    <w:rsid w:val="008A5FBB"/>
    <w:rsid w:val="009013AF"/>
    <w:rsid w:val="009111BC"/>
    <w:rsid w:val="00924BDC"/>
    <w:rsid w:val="00955CD0"/>
    <w:rsid w:val="009B1A45"/>
    <w:rsid w:val="009C1D3F"/>
    <w:rsid w:val="00A402F8"/>
    <w:rsid w:val="00AC77A1"/>
    <w:rsid w:val="00AE4AB9"/>
    <w:rsid w:val="00AF2433"/>
    <w:rsid w:val="00B74427"/>
    <w:rsid w:val="00B75F17"/>
    <w:rsid w:val="00B82F75"/>
    <w:rsid w:val="00BA3091"/>
    <w:rsid w:val="00C125C7"/>
    <w:rsid w:val="00CC6C3B"/>
    <w:rsid w:val="00CE2796"/>
    <w:rsid w:val="00D14A56"/>
    <w:rsid w:val="00F32E2C"/>
    <w:rsid w:val="00F55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AC61E6A"/>
  <w15:chartTrackingRefBased/>
  <w15:docId w15:val="{C3E8BAE0-7D92-4DE5-85C0-67B457B05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160" w:line="252" w:lineRule="auto"/>
      <w:textAlignment w:val="baseline"/>
    </w:pPr>
    <w:rPr>
      <w:rFonts w:ascii="Calibri" w:eastAsia="Calibri" w:hAnsi="Calibri" w:cs="Calibri"/>
      <w:kern w:val="2"/>
      <w:sz w:val="22"/>
      <w:szCs w:val="22"/>
      <w:lang w:eastAsia="zh-CN"/>
    </w:rPr>
  </w:style>
  <w:style w:type="paragraph" w:styleId="Nagwek1">
    <w:name w:val="heading 1"/>
    <w:basedOn w:val="Normalny"/>
    <w:next w:val="Normalny"/>
    <w:qFormat/>
    <w:pPr>
      <w:keepNext/>
      <w:numPr>
        <w:numId w:val="1"/>
      </w:numPr>
      <w:spacing w:line="276" w:lineRule="auto"/>
      <w:jc w:val="both"/>
      <w:outlineLvl w:val="0"/>
    </w:pPr>
    <w:rPr>
      <w:rFonts w:eastAsia="Arial Unicode MS"/>
      <w:u w:val="single"/>
    </w:rPr>
  </w:style>
  <w:style w:type="paragraph" w:styleId="Nagwek2">
    <w:name w:val="heading 2"/>
    <w:basedOn w:val="Normalny"/>
    <w:next w:val="Normalny"/>
    <w:qFormat/>
    <w:pPr>
      <w:keepNext/>
      <w:numPr>
        <w:ilvl w:val="1"/>
        <w:numId w:val="1"/>
      </w:numPr>
      <w:spacing w:line="360" w:lineRule="auto"/>
      <w:ind w:left="142" w:hanging="142"/>
      <w:jc w:val="both"/>
      <w:outlineLvl w:val="1"/>
    </w:pPr>
    <w:rPr>
      <w:rFonts w:eastAsia="Arial Unicode MS"/>
      <w:u w:val="single"/>
    </w:rPr>
  </w:style>
  <w:style w:type="paragraph" w:styleId="Nagwek3">
    <w:name w:val="heading 3"/>
    <w:basedOn w:val="Nagwek40"/>
    <w:next w:val="Tekstpodstawowy"/>
    <w:qFormat/>
    <w:pPr>
      <w:numPr>
        <w:ilvl w:val="2"/>
        <w:numId w:val="1"/>
      </w:numPr>
      <w:spacing w:before="140"/>
      <w:outlineLvl w:val="2"/>
    </w:pPr>
  </w:style>
  <w:style w:type="paragraph" w:styleId="Nagwek4">
    <w:name w:val="heading 4"/>
    <w:basedOn w:val="Normalny"/>
    <w:next w:val="Normalny"/>
    <w:qFormat/>
    <w:pPr>
      <w:keepNext/>
      <w:numPr>
        <w:ilvl w:val="3"/>
        <w:numId w:val="1"/>
      </w:numPr>
      <w:spacing w:line="276" w:lineRule="auto"/>
      <w:jc w:val="both"/>
      <w:outlineLvl w:val="3"/>
    </w:pPr>
    <w:rPr>
      <w:rFonts w:eastAsia="Arial Unicode MS"/>
      <w:b/>
      <w:u w:val="single"/>
    </w:rPr>
  </w:style>
  <w:style w:type="paragraph" w:styleId="Nagwek6">
    <w:name w:val="heading 6"/>
    <w:basedOn w:val="Normalny"/>
    <w:next w:val="Normalny"/>
    <w:qFormat/>
    <w:pPr>
      <w:keepNext/>
      <w:numPr>
        <w:ilvl w:val="5"/>
        <w:numId w:val="1"/>
      </w:numPr>
      <w:spacing w:line="276" w:lineRule="auto"/>
      <w:ind w:left="142" w:hanging="142"/>
      <w:jc w:val="both"/>
      <w:outlineLvl w:val="5"/>
    </w:pPr>
    <w:rPr>
      <w:rFonts w:eastAsia="Arial Unicode MS"/>
      <w:b/>
      <w:u w:val="single"/>
    </w:rPr>
  </w:style>
  <w:style w:type="paragraph" w:styleId="Nagwek7">
    <w:name w:val="heading 7"/>
    <w:basedOn w:val="Normalny"/>
    <w:next w:val="Normalny"/>
    <w:qFormat/>
    <w:pPr>
      <w:keepNext/>
      <w:numPr>
        <w:ilvl w:val="6"/>
        <w:numId w:val="1"/>
      </w:numPr>
      <w:ind w:left="0" w:firstLine="0"/>
      <w:outlineLvl w:val="6"/>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ahoma" w:hAnsi="Tahoma" w:cs="Tahoma"/>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hAnsi="Tahoma" w:cs="Tahoma"/>
      <w:sz w:val="22"/>
      <w:szCs w:val="22"/>
    </w:rPr>
  </w:style>
  <w:style w:type="character" w:customStyle="1" w:styleId="WW8Num4z1">
    <w:name w:val="WW8Num4z1"/>
    <w:rPr>
      <w:rFonts w:ascii="Arial" w:hAnsi="Arial" w:cs="Arial"/>
      <w:sz w:val="24"/>
      <w:szCs w:val="24"/>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sz w:val="24"/>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eastAsia="Arial" w:hAnsi="Arial" w:cs="Times New Roman"/>
      <w:b w:val="0"/>
      <w:bCs w:val="0"/>
      <w:sz w:val="24"/>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color w:val="000000"/>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Calibri" w:hAnsi="Calibri" w:cs="Calibri" w:hint="default"/>
      <w:sz w:val="24"/>
      <w:szCs w:val="24"/>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Calibri" w:hAnsi="Calibri" w:cs="Calibri" w:hint="default"/>
      <w:sz w:val="24"/>
      <w:szCs w:val="24"/>
      <w:lang w:eastAsia="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hAnsi="Calibri" w:cs="Calibri" w:hint="default"/>
      <w:sz w:val="24"/>
      <w:szCs w:val="24"/>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Arial" w:hAnsi="Arial" w:cs="Arial"/>
      <w:sz w:val="24"/>
      <w:szCs w:val="24"/>
    </w:rPr>
  </w:style>
  <w:style w:type="character" w:customStyle="1" w:styleId="WW8Num11z1">
    <w:name w:val="WW8Num11z1"/>
    <w:rPr>
      <w:sz w:val="24"/>
      <w:szCs w:val="24"/>
    </w:rPr>
  </w:style>
  <w:style w:type="character" w:customStyle="1" w:styleId="WW8Num12z0">
    <w:name w:val="WW8Num12z0"/>
    <w:rPr>
      <w:rFonts w:ascii="Calibri" w:hAnsi="Calibri" w:cs="Calibri" w:hint="default"/>
      <w:sz w:val="24"/>
      <w:szCs w:val="24"/>
      <w:lang w:eastAsia="pl-P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Calibri" w:hAnsi="Calibri" w:cs="Calibri" w:hint="default"/>
      <w:bCs/>
      <w:sz w:val="24"/>
      <w:szCs w:val="24"/>
    </w:rPr>
  </w:style>
  <w:style w:type="character" w:customStyle="1" w:styleId="WW8Num13z1">
    <w:name w:val="WW8Num13z1"/>
    <w:rPr>
      <w:rFonts w:ascii="Tahoma" w:hAnsi="Tahoma" w:cs="Tahoma" w:hint="default"/>
      <w:sz w:val="24"/>
      <w:szCs w:val="24"/>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hAnsi="Calibri" w:cs="Calibri" w:hint="default"/>
      <w:sz w:val="24"/>
      <w:szCs w:val="24"/>
      <w:lang w:eastAsia="pl-P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hAnsi="Calibri" w:cs="Calibri" w:hint="default"/>
      <w:sz w:val="24"/>
      <w:szCs w:val="24"/>
    </w:rPr>
  </w:style>
  <w:style w:type="character" w:customStyle="1" w:styleId="WW8Num15z1">
    <w:name w:val="WW8Num15z1"/>
  </w:style>
  <w:style w:type="character" w:customStyle="1" w:styleId="WW8Num15z2">
    <w:name w:val="WW8Num15z2"/>
  </w:style>
  <w:style w:type="character" w:customStyle="1" w:styleId="WW8Num15z3">
    <w:name w:val="WW8Num15z3"/>
    <w:rPr>
      <w:rFonts w:eastAsia="Times New Roman"/>
      <w:sz w:val="24"/>
      <w:szCs w:val="24"/>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color w:val="000000"/>
      <w:sz w:val="24"/>
      <w:szCs w:val="24"/>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b w:val="0"/>
      <w:strike w:val="0"/>
      <w:dstrike w:val="0"/>
      <w:sz w:val="24"/>
      <w:szCs w:val="24"/>
    </w:rPr>
  </w:style>
  <w:style w:type="character" w:customStyle="1" w:styleId="WW8Num17z1">
    <w:name w:val="WW8Num17z1"/>
    <w:rPr>
      <w:rFonts w:hint="default"/>
    </w:rPr>
  </w:style>
  <w:style w:type="character" w:customStyle="1" w:styleId="WW8Num18z0">
    <w:name w:val="WW8Num18z0"/>
    <w:rPr>
      <w:rFonts w:ascii="Calibri" w:hAnsi="Calibri" w:cs="Calibri" w:hint="default"/>
      <w:color w:val="000000"/>
      <w:sz w:val="24"/>
      <w:szCs w:val="24"/>
    </w:rPr>
  </w:style>
  <w:style w:type="character" w:customStyle="1" w:styleId="WW8Num18z1">
    <w:name w:val="WW8Num18z1"/>
    <w:rPr>
      <w:rFonts w:ascii="Calibri" w:hAnsi="Calibri" w:cs="Calibri" w:hint="default"/>
      <w:sz w:val="24"/>
      <w:szCs w:val="24"/>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libri" w:hAnsi="Calibri" w:cs="Calibri" w:hint="default"/>
      <w:sz w:val="24"/>
      <w:szCs w:val="24"/>
    </w:rPr>
  </w:style>
  <w:style w:type="character" w:customStyle="1" w:styleId="WW8Num19z1">
    <w:name w:val="WW8Num19z1"/>
    <w:rPr>
      <w:rFonts w:ascii="Tahoma" w:hAnsi="Tahoma" w:cs="Tahoma" w:hint="default"/>
      <w:sz w:val="24"/>
      <w:szCs w:val="24"/>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libri" w:hAnsi="Calibri" w:cs="Calibri" w:hint="default"/>
      <w:sz w:val="24"/>
      <w:szCs w:val="24"/>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Calibri" w:hAnsi="Calibri" w:cs="Calibri" w:hint="default"/>
      <w:sz w:val="24"/>
      <w:szCs w:val="24"/>
    </w:rPr>
  </w:style>
  <w:style w:type="character" w:customStyle="1" w:styleId="WW8Num22z1">
    <w:name w:val="WW8Num22z1"/>
    <w:rPr>
      <w:rFonts w:ascii="Tahoma" w:hAnsi="Tahoma" w:cs="Tahoma" w:hint="default"/>
      <w:sz w:val="24"/>
      <w:szCs w:val="24"/>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i w:val="0"/>
      <w:color w:val="000000"/>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rebuchet MS" w:eastAsia="Times New Roman" w:hAnsi="Trebuchet MS" w:cs="Arial" w:hint="default"/>
      <w:b w:val="0"/>
      <w:color w:val="000000"/>
    </w:rPr>
  </w:style>
  <w:style w:type="character" w:customStyle="1" w:styleId="WW8Num25z1">
    <w:name w:val="WW8Num25z1"/>
  </w:style>
  <w:style w:type="character" w:customStyle="1" w:styleId="WW8Num25z2">
    <w:name w:val="WW8Num25z2"/>
    <w:rPr>
      <w:rFonts w:cs="Times New Roman"/>
    </w:rPr>
  </w:style>
  <w:style w:type="character" w:customStyle="1" w:styleId="WW8Num26z0">
    <w:name w:val="WW8Num26z0"/>
    <w:rPr>
      <w:rFonts w:ascii="Tahoma" w:hAnsi="Tahoma" w:cs="Tahoma" w:hint="default"/>
      <w:sz w:val="24"/>
      <w:szCs w:val="24"/>
    </w:rPr>
  </w:style>
  <w:style w:type="character" w:customStyle="1" w:styleId="WW8Num26z1">
    <w:name w:val="WW8Num26z1"/>
    <w:rPr>
      <w:rFonts w:ascii="Arial" w:hAnsi="Arial" w:cs="Arial" w:hint="default"/>
      <w:sz w:val="24"/>
      <w:szCs w:val="24"/>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ahoma" w:hAnsi="Tahoma" w:cs="Tahoma" w:hint="default"/>
      <w:sz w:val="24"/>
      <w:szCs w:val="24"/>
    </w:rPr>
  </w:style>
  <w:style w:type="character" w:customStyle="1" w:styleId="WW8Num28z1">
    <w:name w:val="WW8Num28z1"/>
    <w:rPr>
      <w:rFonts w:ascii="Arial" w:hAnsi="Arial" w:cs="Arial" w:hint="default"/>
      <w:sz w:val="24"/>
      <w:szCs w:val="24"/>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7">
    <w:name w:val="WW8Num28z7"/>
  </w:style>
  <w:style w:type="character" w:customStyle="1" w:styleId="WW8Num28z8">
    <w:name w:val="WW8Num28z8"/>
  </w:style>
  <w:style w:type="character" w:customStyle="1" w:styleId="WW8Num29z0">
    <w:name w:val="WW8Num29z0"/>
    <w:rPr>
      <w:rFonts w:ascii="Calibri" w:hAnsi="Calibri" w:cs="Calibri" w:hint="default"/>
      <w:sz w:val="24"/>
      <w:szCs w:val="24"/>
    </w:rPr>
  </w:style>
  <w:style w:type="character" w:customStyle="1" w:styleId="WW8Num29z1">
    <w:name w:val="WW8Num29z1"/>
    <w:rPr>
      <w:rFonts w:ascii="Tahoma" w:hAnsi="Tahoma" w:cs="Tahoma" w:hint="default"/>
      <w:sz w:val="22"/>
      <w:szCs w:val="22"/>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Domylnaczcionkaakapitu6">
    <w:name w:val="Domyślna czcionka akapitu6"/>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10z1">
    <w:name w:val="WW8Num10z1"/>
  </w:style>
  <w:style w:type="character" w:customStyle="1" w:styleId="Domylnaczcionkaakapitu5">
    <w:name w:val="Domyślna czcionka akapitu5"/>
  </w:style>
  <w:style w:type="character" w:customStyle="1" w:styleId="Odwoaniedokomentarza2">
    <w:name w:val="Odwołanie do komentarza2"/>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Tekstpodstawowy2Znak">
    <w:name w:val="Tekst podstawowy 2 Znak"/>
    <w:basedOn w:val="Domylnaczcionkaakapitu5"/>
  </w:style>
  <w:style w:type="character" w:customStyle="1" w:styleId="TekstpodstawowywcityZnak">
    <w:name w:val="Tekst podstawowy wcięty Znak"/>
    <w:basedOn w:val="Domylnaczcionkaakapitu5"/>
  </w:style>
  <w:style w:type="character" w:customStyle="1" w:styleId="ListLabel1">
    <w:name w:val="ListLabel 1"/>
    <w:rPr>
      <w:b w:val="0"/>
      <w:bCs w:val="0"/>
      <w:sz w:val="24"/>
      <w:szCs w:val="24"/>
    </w:rPr>
  </w:style>
  <w:style w:type="character" w:customStyle="1" w:styleId="ListLabel2">
    <w:name w:val="ListLabel 2"/>
    <w:rPr>
      <w:rFonts w:cs="Times New Roman"/>
    </w:rPr>
  </w:style>
  <w:style w:type="character" w:customStyle="1" w:styleId="ListLabel3">
    <w:name w:val="ListLabel 3"/>
    <w:rPr>
      <w:rFonts w:cs="Times New Roman"/>
      <w:b w:val="0"/>
      <w:bCs w:val="0"/>
      <w:sz w:val="24"/>
      <w:szCs w:val="24"/>
    </w:rPr>
  </w:style>
  <w:style w:type="character" w:customStyle="1" w:styleId="ListLabel4">
    <w:name w:val="ListLabel 4"/>
    <w:rPr>
      <w:rFonts w:cs="Times New Roman"/>
    </w:rPr>
  </w:style>
  <w:style w:type="character" w:customStyle="1" w:styleId="ListLabel5">
    <w:name w:val="ListLabel 5"/>
    <w:rPr>
      <w:rFonts w:cs="Wingdings"/>
    </w:rPr>
  </w:style>
  <w:style w:type="character" w:customStyle="1" w:styleId="ListLabel6">
    <w:name w:val="ListLabel 6"/>
    <w:rPr>
      <w:rFonts w:cs="Symbol"/>
    </w:rPr>
  </w:style>
  <w:style w:type="character" w:customStyle="1" w:styleId="ListLabel7">
    <w:name w:val="ListLabel 7"/>
    <w:rPr>
      <w:rFonts w:cs="Courier New"/>
    </w:rPr>
  </w:style>
  <w:style w:type="character" w:customStyle="1" w:styleId="ListLabel8">
    <w:name w:val="ListLabel 8"/>
    <w:rPr>
      <w:rFonts w:cs="Wingdings"/>
    </w:rPr>
  </w:style>
  <w:style w:type="character" w:customStyle="1" w:styleId="ListLabel9">
    <w:name w:val="ListLabel 9"/>
    <w:rPr>
      <w:rFonts w:cs="Symbol"/>
    </w:rPr>
  </w:style>
  <w:style w:type="character" w:customStyle="1" w:styleId="ListLabel10">
    <w:name w:val="ListLabel 10"/>
    <w:rPr>
      <w:rFonts w:cs="Courier New"/>
    </w:rPr>
  </w:style>
  <w:style w:type="character" w:customStyle="1" w:styleId="ListLabel11">
    <w:name w:val="ListLabel 11"/>
    <w:rPr>
      <w:rFonts w:cs="Wingdings"/>
    </w:rPr>
  </w:style>
  <w:style w:type="character" w:customStyle="1" w:styleId="ListLabel12">
    <w:name w:val="ListLabel 12"/>
    <w:rPr>
      <w:rFonts w:ascii="Tahoma" w:hAnsi="Tahoma" w:cs="Tahoma"/>
      <w:b/>
      <w:sz w:val="24"/>
    </w:rPr>
  </w:style>
  <w:style w:type="character" w:customStyle="1" w:styleId="ListLabel13">
    <w:name w:val="ListLabel 13"/>
    <w:rPr>
      <w:rFonts w:ascii="Tahoma" w:hAnsi="Tahoma" w:cs="Tahoma"/>
      <w:sz w:val="24"/>
      <w:szCs w:val="24"/>
    </w:rPr>
  </w:style>
  <w:style w:type="character" w:customStyle="1" w:styleId="ListLabel14">
    <w:name w:val="ListLabel 14"/>
    <w:rPr>
      <w:rFonts w:ascii="Tahoma" w:hAnsi="Tahoma" w:cs="Times New Roman"/>
      <w:sz w:val="24"/>
    </w:rPr>
  </w:style>
  <w:style w:type="character" w:customStyle="1" w:styleId="Znakinumeracji">
    <w:name w:val="Znaki numeracji"/>
  </w:style>
  <w:style w:type="character" w:customStyle="1" w:styleId="ListLabel15">
    <w:name w:val="ListLabel 15"/>
    <w:rPr>
      <w:rFonts w:ascii="Tahoma" w:hAnsi="Tahoma" w:cs="Tahoma"/>
      <w:b/>
      <w:sz w:val="24"/>
    </w:rPr>
  </w:style>
  <w:style w:type="character" w:customStyle="1" w:styleId="ListLabel16">
    <w:name w:val="ListLabel 16"/>
    <w:rPr>
      <w:rFonts w:ascii="Tahoma" w:hAnsi="Tahoma" w:cs="Tahoma"/>
      <w:sz w:val="24"/>
      <w:szCs w:val="24"/>
    </w:rPr>
  </w:style>
  <w:style w:type="character" w:customStyle="1" w:styleId="ListLabel17">
    <w:name w:val="ListLabel 17"/>
    <w:rPr>
      <w:rFonts w:ascii="Tahoma" w:hAnsi="Tahoma" w:cs="Times New Roman"/>
      <w:sz w:val="24"/>
    </w:rPr>
  </w:style>
  <w:style w:type="character" w:customStyle="1" w:styleId="TekstdymkaZnak">
    <w:name w:val="Tekst dymka Znak"/>
    <w:rPr>
      <w:rFonts w:ascii="Tahoma" w:hAnsi="Tahoma" w:cs="Tahoma"/>
      <w:sz w:val="16"/>
      <w:szCs w:val="16"/>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Symbolewypunktowania">
    <w:name w:val="Symbole wypunktowania"/>
    <w:rPr>
      <w:rFonts w:ascii="OpenSymbol" w:eastAsia="OpenSymbol" w:hAnsi="OpenSymbol" w:cs="OpenSymbol"/>
    </w:rPr>
  </w:style>
  <w:style w:type="character" w:styleId="Pogrubienie">
    <w:name w:val="Strong"/>
    <w:qFormat/>
    <w:rPr>
      <w:b/>
      <w:bCs/>
    </w:rPr>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CharLFO59LVL9">
    <w:name w:val="WW_CharLFO59LVL9"/>
    <w:rPr>
      <w:rFonts w:ascii="Arial" w:hAnsi="Arial" w:cs="Arial"/>
      <w:sz w:val="24"/>
      <w:szCs w:val="24"/>
    </w:rPr>
  </w:style>
  <w:style w:type="character" w:customStyle="1" w:styleId="WWCharLFO59LVL8">
    <w:name w:val="WW_CharLFO59LVL8"/>
    <w:rPr>
      <w:rFonts w:ascii="Arial" w:hAnsi="Arial" w:cs="Arial"/>
      <w:sz w:val="24"/>
      <w:szCs w:val="24"/>
    </w:rPr>
  </w:style>
  <w:style w:type="character" w:customStyle="1" w:styleId="WWCharLFO59LVL7">
    <w:name w:val="WW_CharLFO59LVL7"/>
    <w:rPr>
      <w:rFonts w:ascii="Arial" w:hAnsi="Arial" w:cs="Arial"/>
      <w:sz w:val="24"/>
      <w:szCs w:val="24"/>
    </w:rPr>
  </w:style>
  <w:style w:type="character" w:customStyle="1" w:styleId="WWCharLFO59LVL6">
    <w:name w:val="WW_CharLFO59LVL6"/>
    <w:rPr>
      <w:rFonts w:ascii="Arial" w:hAnsi="Arial" w:cs="Arial"/>
      <w:sz w:val="24"/>
      <w:szCs w:val="24"/>
    </w:rPr>
  </w:style>
  <w:style w:type="character" w:customStyle="1" w:styleId="WWCharLFO59LVL5">
    <w:name w:val="WW_CharLFO59LVL5"/>
    <w:rPr>
      <w:rFonts w:ascii="Arial" w:hAnsi="Arial" w:cs="Arial"/>
      <w:sz w:val="24"/>
      <w:szCs w:val="24"/>
    </w:rPr>
  </w:style>
  <w:style w:type="character" w:customStyle="1" w:styleId="WWCharLFO59LVL4">
    <w:name w:val="WW_CharLFO59LVL4"/>
    <w:rPr>
      <w:rFonts w:ascii="Arial" w:hAnsi="Arial" w:cs="Arial"/>
      <w:sz w:val="24"/>
      <w:szCs w:val="24"/>
    </w:rPr>
  </w:style>
  <w:style w:type="character" w:customStyle="1" w:styleId="WWCharLFO59LVL3">
    <w:name w:val="WW_CharLFO59LVL3"/>
    <w:rPr>
      <w:rFonts w:ascii="Arial" w:hAnsi="Arial" w:cs="Arial"/>
      <w:sz w:val="24"/>
      <w:szCs w:val="24"/>
    </w:rPr>
  </w:style>
  <w:style w:type="character" w:customStyle="1" w:styleId="WWCharLFO59LVL2">
    <w:name w:val="WW_CharLFO59LVL2"/>
    <w:rPr>
      <w:rFonts w:ascii="Arial" w:hAnsi="Arial" w:cs="Arial"/>
      <w:sz w:val="24"/>
      <w:szCs w:val="24"/>
    </w:rPr>
  </w:style>
  <w:style w:type="character" w:customStyle="1" w:styleId="WWCharLFO59LVL1">
    <w:name w:val="WW_CharLFO59LVL1"/>
    <w:rPr>
      <w:rFonts w:ascii="Arial" w:hAnsi="Arial" w:cs="Arial"/>
      <w:sz w:val="24"/>
      <w:szCs w:val="24"/>
    </w:rPr>
  </w:style>
  <w:style w:type="character" w:customStyle="1" w:styleId="WWCharLFO58LVL9">
    <w:name w:val="WW_CharLFO58LVL9"/>
    <w:rPr>
      <w:rFonts w:ascii="Arial" w:hAnsi="Arial" w:cs="Arial"/>
      <w:sz w:val="24"/>
      <w:szCs w:val="24"/>
    </w:rPr>
  </w:style>
  <w:style w:type="character" w:customStyle="1" w:styleId="WWCharLFO58LVL8">
    <w:name w:val="WW_CharLFO58LVL8"/>
    <w:rPr>
      <w:rFonts w:ascii="Arial" w:hAnsi="Arial" w:cs="Arial"/>
      <w:sz w:val="24"/>
      <w:szCs w:val="24"/>
    </w:rPr>
  </w:style>
  <w:style w:type="character" w:customStyle="1" w:styleId="WWCharLFO58LVL7">
    <w:name w:val="WW_CharLFO58LVL7"/>
    <w:rPr>
      <w:rFonts w:ascii="Arial" w:hAnsi="Arial" w:cs="Arial"/>
      <w:sz w:val="24"/>
      <w:szCs w:val="24"/>
    </w:rPr>
  </w:style>
  <w:style w:type="character" w:customStyle="1" w:styleId="WWCharLFO58LVL6">
    <w:name w:val="WW_CharLFO58LVL6"/>
    <w:rPr>
      <w:rFonts w:ascii="Arial" w:hAnsi="Arial" w:cs="Arial"/>
      <w:sz w:val="24"/>
      <w:szCs w:val="24"/>
    </w:rPr>
  </w:style>
  <w:style w:type="character" w:customStyle="1" w:styleId="WWCharLFO58LVL5">
    <w:name w:val="WW_CharLFO58LVL5"/>
    <w:rPr>
      <w:rFonts w:ascii="Arial" w:hAnsi="Arial" w:cs="Arial"/>
      <w:sz w:val="24"/>
      <w:szCs w:val="24"/>
    </w:rPr>
  </w:style>
  <w:style w:type="character" w:customStyle="1" w:styleId="WWCharLFO58LVL4">
    <w:name w:val="WW_CharLFO58LVL4"/>
    <w:rPr>
      <w:rFonts w:ascii="Arial" w:hAnsi="Arial" w:cs="Arial"/>
      <w:sz w:val="24"/>
      <w:szCs w:val="24"/>
    </w:rPr>
  </w:style>
  <w:style w:type="character" w:customStyle="1" w:styleId="WWCharLFO58LVL3">
    <w:name w:val="WW_CharLFO58LVL3"/>
    <w:rPr>
      <w:rFonts w:ascii="Arial" w:hAnsi="Arial" w:cs="Arial"/>
      <w:sz w:val="24"/>
      <w:szCs w:val="24"/>
    </w:rPr>
  </w:style>
  <w:style w:type="character" w:customStyle="1" w:styleId="WWCharLFO58LVL2">
    <w:name w:val="WW_CharLFO58LVL2"/>
    <w:rPr>
      <w:rFonts w:ascii="Arial" w:hAnsi="Arial" w:cs="Arial"/>
      <w:sz w:val="24"/>
      <w:szCs w:val="24"/>
    </w:rPr>
  </w:style>
  <w:style w:type="character" w:customStyle="1" w:styleId="WWCharLFO58LVL1">
    <w:name w:val="WW_CharLFO58LVL1"/>
    <w:rPr>
      <w:rFonts w:ascii="Arial" w:hAnsi="Arial" w:cs="Arial"/>
      <w:sz w:val="24"/>
      <w:szCs w:val="24"/>
    </w:rPr>
  </w:style>
  <w:style w:type="character" w:customStyle="1" w:styleId="WWCharLFO57LVL9">
    <w:name w:val="WW_CharLFO57LVL9"/>
    <w:rPr>
      <w:rFonts w:ascii="Arial" w:eastAsia="Arial" w:hAnsi="Arial" w:cs="Arial"/>
      <w:sz w:val="24"/>
      <w:szCs w:val="24"/>
    </w:rPr>
  </w:style>
  <w:style w:type="character" w:customStyle="1" w:styleId="WWCharLFO57LVL8">
    <w:name w:val="WW_CharLFO57LVL8"/>
    <w:rPr>
      <w:rFonts w:ascii="Arial" w:eastAsia="Arial" w:hAnsi="Arial" w:cs="Arial"/>
      <w:sz w:val="24"/>
      <w:szCs w:val="24"/>
    </w:rPr>
  </w:style>
  <w:style w:type="character" w:customStyle="1" w:styleId="WWCharLFO57LVL7">
    <w:name w:val="WW_CharLFO57LVL7"/>
    <w:rPr>
      <w:rFonts w:ascii="Arial" w:eastAsia="Arial" w:hAnsi="Arial" w:cs="Arial"/>
      <w:sz w:val="24"/>
      <w:szCs w:val="24"/>
    </w:rPr>
  </w:style>
  <w:style w:type="character" w:customStyle="1" w:styleId="WWCharLFO57LVL6">
    <w:name w:val="WW_CharLFO57LVL6"/>
    <w:rPr>
      <w:rFonts w:ascii="Arial" w:eastAsia="Arial" w:hAnsi="Arial" w:cs="Arial"/>
      <w:sz w:val="24"/>
      <w:szCs w:val="24"/>
    </w:rPr>
  </w:style>
  <w:style w:type="character" w:customStyle="1" w:styleId="WWCharLFO57LVL5">
    <w:name w:val="WW_CharLFO57LVL5"/>
    <w:rPr>
      <w:rFonts w:ascii="Arial" w:eastAsia="Arial" w:hAnsi="Arial" w:cs="Arial"/>
      <w:sz w:val="24"/>
      <w:szCs w:val="24"/>
    </w:rPr>
  </w:style>
  <w:style w:type="character" w:customStyle="1" w:styleId="WWCharLFO57LVL4">
    <w:name w:val="WW_CharLFO57LVL4"/>
    <w:rPr>
      <w:rFonts w:ascii="Arial" w:eastAsia="Arial" w:hAnsi="Arial" w:cs="Arial"/>
      <w:sz w:val="24"/>
      <w:szCs w:val="24"/>
    </w:rPr>
  </w:style>
  <w:style w:type="character" w:customStyle="1" w:styleId="WWCharLFO57LVL3">
    <w:name w:val="WW_CharLFO57LVL3"/>
    <w:rPr>
      <w:rFonts w:ascii="Arial" w:eastAsia="Arial" w:hAnsi="Arial" w:cs="Arial"/>
      <w:sz w:val="24"/>
      <w:szCs w:val="24"/>
    </w:rPr>
  </w:style>
  <w:style w:type="character" w:customStyle="1" w:styleId="WWCharLFO57LVL2">
    <w:name w:val="WW_CharLFO57LVL2"/>
    <w:rPr>
      <w:rFonts w:ascii="Arial" w:eastAsia="Arial" w:hAnsi="Arial" w:cs="Arial"/>
      <w:sz w:val="24"/>
      <w:szCs w:val="24"/>
    </w:rPr>
  </w:style>
  <w:style w:type="character" w:customStyle="1" w:styleId="WWCharLFO57LVL1">
    <w:name w:val="WW_CharLFO57LVL1"/>
    <w:rPr>
      <w:rFonts w:ascii="Arial" w:eastAsia="Arial" w:hAnsi="Arial" w:cs="Arial"/>
      <w:sz w:val="24"/>
      <w:szCs w:val="24"/>
    </w:rPr>
  </w:style>
  <w:style w:type="character" w:customStyle="1" w:styleId="WWCharLFO56LVL9">
    <w:name w:val="WW_CharLFO56LVL9"/>
    <w:rPr>
      <w:rFonts w:ascii="Arial" w:eastAsia="Arial" w:hAnsi="Arial" w:cs="Arial"/>
      <w:sz w:val="24"/>
      <w:szCs w:val="24"/>
    </w:rPr>
  </w:style>
  <w:style w:type="character" w:customStyle="1" w:styleId="WWCharLFO56LVL8">
    <w:name w:val="WW_CharLFO56LVL8"/>
    <w:rPr>
      <w:rFonts w:ascii="Arial" w:eastAsia="Arial" w:hAnsi="Arial" w:cs="Arial"/>
      <w:sz w:val="24"/>
      <w:szCs w:val="24"/>
    </w:rPr>
  </w:style>
  <w:style w:type="character" w:customStyle="1" w:styleId="WWCharLFO56LVL7">
    <w:name w:val="WW_CharLFO56LVL7"/>
    <w:rPr>
      <w:rFonts w:ascii="Arial" w:eastAsia="Arial" w:hAnsi="Arial" w:cs="Arial"/>
      <w:sz w:val="24"/>
      <w:szCs w:val="24"/>
    </w:rPr>
  </w:style>
  <w:style w:type="character" w:customStyle="1" w:styleId="WWCharLFO56LVL6">
    <w:name w:val="WW_CharLFO56LVL6"/>
    <w:rPr>
      <w:rFonts w:ascii="Arial" w:eastAsia="Arial" w:hAnsi="Arial" w:cs="Arial"/>
      <w:sz w:val="24"/>
      <w:szCs w:val="24"/>
    </w:rPr>
  </w:style>
  <w:style w:type="character" w:customStyle="1" w:styleId="WWCharLFO56LVL5">
    <w:name w:val="WW_CharLFO56LVL5"/>
    <w:rPr>
      <w:rFonts w:ascii="Arial" w:eastAsia="Arial" w:hAnsi="Arial" w:cs="Arial"/>
      <w:sz w:val="24"/>
      <w:szCs w:val="24"/>
    </w:rPr>
  </w:style>
  <w:style w:type="character" w:customStyle="1" w:styleId="WWCharLFO56LVL4">
    <w:name w:val="WW_CharLFO56LVL4"/>
    <w:rPr>
      <w:rFonts w:ascii="Arial" w:eastAsia="Arial" w:hAnsi="Arial" w:cs="Arial"/>
      <w:sz w:val="24"/>
      <w:szCs w:val="24"/>
    </w:rPr>
  </w:style>
  <w:style w:type="character" w:customStyle="1" w:styleId="WWCharLFO56LVL3">
    <w:name w:val="WW_CharLFO56LVL3"/>
    <w:rPr>
      <w:rFonts w:ascii="Arial" w:eastAsia="Arial" w:hAnsi="Arial" w:cs="Arial"/>
      <w:sz w:val="24"/>
      <w:szCs w:val="24"/>
    </w:rPr>
  </w:style>
  <w:style w:type="character" w:customStyle="1" w:styleId="WWCharLFO56LVL2">
    <w:name w:val="WW_CharLFO56LVL2"/>
    <w:rPr>
      <w:rFonts w:ascii="Arial" w:eastAsia="Arial" w:hAnsi="Arial" w:cs="Arial"/>
      <w:sz w:val="24"/>
      <w:szCs w:val="24"/>
    </w:rPr>
  </w:style>
  <w:style w:type="character" w:customStyle="1" w:styleId="WWCharLFO56LVL1">
    <w:name w:val="WW_CharLFO56LVL1"/>
    <w:rPr>
      <w:rFonts w:ascii="Arial" w:eastAsia="Arial" w:hAnsi="Arial" w:cs="Arial"/>
      <w:sz w:val="24"/>
      <w:szCs w:val="24"/>
    </w:rPr>
  </w:style>
  <w:style w:type="character" w:customStyle="1" w:styleId="WWCharLFO54LVL9">
    <w:name w:val="WW_CharLFO54LVL9"/>
    <w:rPr>
      <w:rFonts w:ascii="Liberation Serif" w:hAnsi="Liberation Serif" w:cs="Liberation Serif"/>
    </w:rPr>
  </w:style>
  <w:style w:type="character" w:customStyle="1" w:styleId="WWCharLFO54LVL8">
    <w:name w:val="WW_CharLFO54LVL8"/>
    <w:rPr>
      <w:rFonts w:ascii="Liberation Serif" w:hAnsi="Liberation Serif" w:cs="Liberation Serif"/>
    </w:rPr>
  </w:style>
  <w:style w:type="character" w:customStyle="1" w:styleId="WWCharLFO54LVL7">
    <w:name w:val="WW_CharLFO54LVL7"/>
    <w:rPr>
      <w:rFonts w:ascii="Liberation Serif" w:hAnsi="Liberation Serif" w:cs="Liberation Serif"/>
    </w:rPr>
  </w:style>
  <w:style w:type="character" w:customStyle="1" w:styleId="WWCharLFO54LVL6">
    <w:name w:val="WW_CharLFO54LVL6"/>
    <w:rPr>
      <w:rFonts w:ascii="Liberation Serif" w:hAnsi="Liberation Serif" w:cs="Liberation Serif"/>
    </w:rPr>
  </w:style>
  <w:style w:type="character" w:customStyle="1" w:styleId="WWCharLFO54LVL5">
    <w:name w:val="WW_CharLFO54LVL5"/>
    <w:rPr>
      <w:rFonts w:ascii="Liberation Serif" w:hAnsi="Liberation Serif" w:cs="Liberation Serif"/>
    </w:rPr>
  </w:style>
  <w:style w:type="character" w:customStyle="1" w:styleId="WWCharLFO54LVL4">
    <w:name w:val="WW_CharLFO54LVL4"/>
    <w:rPr>
      <w:rFonts w:ascii="Liberation Serif" w:hAnsi="Liberation Serif" w:cs="Liberation Serif"/>
    </w:rPr>
  </w:style>
  <w:style w:type="character" w:customStyle="1" w:styleId="WWCharLFO54LVL3">
    <w:name w:val="WW_CharLFO54LVL3"/>
    <w:rPr>
      <w:rFonts w:ascii="Liberation Serif" w:hAnsi="Liberation Serif" w:cs="Liberation Serif"/>
    </w:rPr>
  </w:style>
  <w:style w:type="character" w:customStyle="1" w:styleId="WWCharLFO54LVL2">
    <w:name w:val="WW_CharLFO54LVL2"/>
    <w:rPr>
      <w:rFonts w:ascii="Liberation Serif" w:hAnsi="Liberation Serif" w:cs="Liberation Serif"/>
    </w:rPr>
  </w:style>
  <w:style w:type="character" w:customStyle="1" w:styleId="WWCharLFO53LVL9">
    <w:name w:val="WW_CharLFO53LVL9"/>
    <w:rPr>
      <w:rFonts w:ascii="Arial" w:eastAsia="Arial" w:hAnsi="Arial" w:cs="Arial"/>
      <w:sz w:val="22"/>
    </w:rPr>
  </w:style>
  <w:style w:type="character" w:customStyle="1" w:styleId="WWCharLFO53LVL8">
    <w:name w:val="WW_CharLFO53LVL8"/>
    <w:rPr>
      <w:rFonts w:ascii="Arial" w:eastAsia="Arial" w:hAnsi="Arial" w:cs="Arial"/>
      <w:sz w:val="22"/>
    </w:rPr>
  </w:style>
  <w:style w:type="character" w:customStyle="1" w:styleId="WWCharLFO53LVL7">
    <w:name w:val="WW_CharLFO53LVL7"/>
    <w:rPr>
      <w:rFonts w:ascii="Arial" w:eastAsia="Arial" w:hAnsi="Arial" w:cs="Arial"/>
      <w:sz w:val="22"/>
    </w:rPr>
  </w:style>
  <w:style w:type="character" w:customStyle="1" w:styleId="WWCharLFO53LVL6">
    <w:name w:val="WW_CharLFO53LVL6"/>
    <w:rPr>
      <w:rFonts w:ascii="Arial" w:eastAsia="Arial" w:hAnsi="Arial" w:cs="Arial"/>
      <w:sz w:val="22"/>
    </w:rPr>
  </w:style>
  <w:style w:type="character" w:customStyle="1" w:styleId="WWCharLFO53LVL5">
    <w:name w:val="WW_CharLFO53LVL5"/>
    <w:rPr>
      <w:rFonts w:ascii="Arial" w:eastAsia="Arial" w:hAnsi="Arial" w:cs="Arial"/>
      <w:sz w:val="22"/>
    </w:rPr>
  </w:style>
  <w:style w:type="character" w:customStyle="1" w:styleId="WWCharLFO53LVL4">
    <w:name w:val="WW_CharLFO53LVL4"/>
    <w:rPr>
      <w:rFonts w:ascii="Arial" w:eastAsia="Arial" w:hAnsi="Arial" w:cs="Arial"/>
      <w:sz w:val="22"/>
    </w:rPr>
  </w:style>
  <w:style w:type="character" w:customStyle="1" w:styleId="WWCharLFO53LVL3">
    <w:name w:val="WW_CharLFO53LVL3"/>
    <w:rPr>
      <w:rFonts w:ascii="Arial" w:eastAsia="Arial" w:hAnsi="Arial" w:cs="Arial"/>
      <w:sz w:val="22"/>
    </w:rPr>
  </w:style>
  <w:style w:type="character" w:customStyle="1" w:styleId="WWCharLFO53LVL2">
    <w:name w:val="WW_CharLFO53LVL2"/>
    <w:rPr>
      <w:rFonts w:ascii="Arial" w:eastAsia="Arial" w:hAnsi="Arial" w:cs="Arial"/>
      <w:sz w:val="22"/>
    </w:rPr>
  </w:style>
  <w:style w:type="character" w:customStyle="1" w:styleId="WWCharLFO53LVL1">
    <w:name w:val="WW_CharLFO53LVL1"/>
    <w:rPr>
      <w:rFonts w:ascii="Arial" w:eastAsia="Arial" w:hAnsi="Arial" w:cs="Arial"/>
    </w:rPr>
  </w:style>
  <w:style w:type="character" w:customStyle="1" w:styleId="WWCharLFO52LVL1">
    <w:name w:val="WW_CharLFO52LVL1"/>
    <w:rPr>
      <w:rFonts w:cs="Times New Roman"/>
      <w:b w:val="0"/>
      <w:bCs w:val="0"/>
      <w:i w:val="0"/>
      <w:iCs w:val="0"/>
    </w:rPr>
  </w:style>
  <w:style w:type="character" w:customStyle="1" w:styleId="WWCharLFO51LVL1">
    <w:name w:val="WW_CharLFO51LVL1"/>
    <w:rPr>
      <w:rFonts w:cs="Times New Roman"/>
      <w:b w:val="0"/>
      <w:sz w:val="20"/>
      <w:szCs w:val="20"/>
    </w:rPr>
  </w:style>
  <w:style w:type="character" w:customStyle="1" w:styleId="WW8Num61z0">
    <w:name w:val="WW8Num61z0"/>
  </w:style>
  <w:style w:type="character" w:customStyle="1" w:styleId="WW8Num72z1">
    <w:name w:val="WW8Num72z1"/>
    <w:rPr>
      <w:rFonts w:ascii="Liberation Serif" w:eastAsia="Liberation Serif" w:hAnsi="Liberation Serif" w:cs="Liberation Serif"/>
    </w:rPr>
  </w:style>
  <w:style w:type="character" w:customStyle="1" w:styleId="WW8Num72z0">
    <w:name w:val="WW8Num72z0"/>
  </w:style>
  <w:style w:type="character" w:customStyle="1" w:styleId="WW8Num71z1">
    <w:name w:val="WW8Num71z1"/>
    <w:rPr>
      <w:rFonts w:ascii="Arial" w:eastAsia="Arial" w:hAnsi="Arial" w:cs="Arial"/>
      <w:sz w:val="22"/>
    </w:rPr>
  </w:style>
  <w:style w:type="character" w:customStyle="1" w:styleId="WW8Num71z0">
    <w:name w:val="WW8Num71z0"/>
    <w:rPr>
      <w:rFonts w:ascii="Arial" w:eastAsia="Arial" w:hAnsi="Arial" w:cs="Arial"/>
    </w:rPr>
  </w:style>
  <w:style w:type="character" w:customStyle="1" w:styleId="WWCharLFO69LVL9">
    <w:name w:val="WW_CharLFO69LVL9"/>
    <w:rPr>
      <w:rFonts w:ascii="Arial" w:hAnsi="Arial" w:cs="Arial"/>
      <w:sz w:val="24"/>
      <w:szCs w:val="24"/>
    </w:rPr>
  </w:style>
  <w:style w:type="character" w:customStyle="1" w:styleId="WWCharLFO69LVL8">
    <w:name w:val="WW_CharLFO69LVL8"/>
    <w:rPr>
      <w:rFonts w:ascii="Arial" w:hAnsi="Arial" w:cs="Arial"/>
      <w:sz w:val="24"/>
      <w:szCs w:val="24"/>
    </w:rPr>
  </w:style>
  <w:style w:type="character" w:customStyle="1" w:styleId="WWCharLFO69LVL7">
    <w:name w:val="WW_CharLFO69LVL7"/>
    <w:rPr>
      <w:rFonts w:ascii="Arial" w:hAnsi="Arial" w:cs="Arial"/>
      <w:sz w:val="24"/>
      <w:szCs w:val="24"/>
    </w:rPr>
  </w:style>
  <w:style w:type="character" w:customStyle="1" w:styleId="WWCharLFO69LVL6">
    <w:name w:val="WW_CharLFO69LVL6"/>
    <w:rPr>
      <w:rFonts w:ascii="Arial" w:hAnsi="Arial" w:cs="Arial"/>
      <w:sz w:val="24"/>
      <w:szCs w:val="24"/>
    </w:rPr>
  </w:style>
  <w:style w:type="character" w:customStyle="1" w:styleId="WWCharLFO69LVL5">
    <w:name w:val="WW_CharLFO69LVL5"/>
    <w:rPr>
      <w:rFonts w:ascii="Arial" w:hAnsi="Arial" w:cs="Arial"/>
      <w:sz w:val="24"/>
      <w:szCs w:val="24"/>
    </w:rPr>
  </w:style>
  <w:style w:type="character" w:customStyle="1" w:styleId="WWCharLFO69LVL4">
    <w:name w:val="WW_CharLFO69LVL4"/>
    <w:rPr>
      <w:rFonts w:ascii="Arial" w:hAnsi="Arial" w:cs="Arial"/>
      <w:sz w:val="24"/>
      <w:szCs w:val="24"/>
    </w:rPr>
  </w:style>
  <w:style w:type="character" w:customStyle="1" w:styleId="WWCharLFO69LVL3">
    <w:name w:val="WW_CharLFO69LVL3"/>
    <w:rPr>
      <w:rFonts w:ascii="Arial" w:hAnsi="Arial" w:cs="Arial"/>
      <w:sz w:val="24"/>
      <w:szCs w:val="24"/>
    </w:rPr>
  </w:style>
  <w:style w:type="character" w:customStyle="1" w:styleId="WWCharLFO69LVL2">
    <w:name w:val="WW_CharLFO69LVL2"/>
    <w:rPr>
      <w:rFonts w:ascii="Arial" w:hAnsi="Arial" w:cs="Arial"/>
      <w:sz w:val="24"/>
      <w:szCs w:val="24"/>
    </w:rPr>
  </w:style>
  <w:style w:type="character" w:customStyle="1" w:styleId="WWCharLFO69LVL1">
    <w:name w:val="WW_CharLFO69LVL1"/>
    <w:rPr>
      <w:rFonts w:ascii="Arial" w:hAnsi="Arial" w:cs="Arial"/>
      <w:sz w:val="24"/>
      <w:szCs w:val="24"/>
    </w:rPr>
  </w:style>
  <w:style w:type="character" w:customStyle="1" w:styleId="WWCharLFO61LVL9">
    <w:name w:val="WW_CharLFO61LVL9"/>
    <w:rPr>
      <w:rFonts w:ascii="Arial" w:hAnsi="Arial" w:cs="Arial"/>
      <w:sz w:val="24"/>
      <w:szCs w:val="24"/>
    </w:rPr>
  </w:style>
  <w:style w:type="character" w:customStyle="1" w:styleId="WWCharLFO61LVL8">
    <w:name w:val="WW_CharLFO61LVL8"/>
    <w:rPr>
      <w:rFonts w:ascii="Arial" w:hAnsi="Arial" w:cs="Arial"/>
      <w:sz w:val="24"/>
      <w:szCs w:val="24"/>
    </w:rPr>
  </w:style>
  <w:style w:type="character" w:customStyle="1" w:styleId="WWCharLFO61LVL7">
    <w:name w:val="WW_CharLFO61LVL7"/>
    <w:rPr>
      <w:rFonts w:ascii="Arial" w:hAnsi="Arial" w:cs="Arial"/>
      <w:sz w:val="24"/>
      <w:szCs w:val="24"/>
    </w:rPr>
  </w:style>
  <w:style w:type="character" w:customStyle="1" w:styleId="WWCharLFO61LVL6">
    <w:name w:val="WW_CharLFO61LVL6"/>
    <w:rPr>
      <w:rFonts w:ascii="Arial" w:hAnsi="Arial" w:cs="Arial"/>
      <w:sz w:val="24"/>
      <w:szCs w:val="24"/>
    </w:rPr>
  </w:style>
  <w:style w:type="character" w:customStyle="1" w:styleId="WWCharLFO61LVL5">
    <w:name w:val="WW_CharLFO61LVL5"/>
    <w:rPr>
      <w:rFonts w:ascii="Arial" w:hAnsi="Arial" w:cs="Arial"/>
      <w:sz w:val="24"/>
      <w:szCs w:val="24"/>
    </w:rPr>
  </w:style>
  <w:style w:type="character" w:customStyle="1" w:styleId="WWCharLFO61LVL4">
    <w:name w:val="WW_CharLFO61LVL4"/>
    <w:rPr>
      <w:rFonts w:ascii="Arial" w:hAnsi="Arial" w:cs="Arial"/>
      <w:sz w:val="24"/>
      <w:szCs w:val="24"/>
    </w:rPr>
  </w:style>
  <w:style w:type="character" w:customStyle="1" w:styleId="WWCharLFO61LVL3">
    <w:name w:val="WW_CharLFO61LVL3"/>
    <w:rPr>
      <w:rFonts w:ascii="Arial" w:hAnsi="Arial" w:cs="Arial"/>
      <w:sz w:val="24"/>
      <w:szCs w:val="24"/>
    </w:rPr>
  </w:style>
  <w:style w:type="character" w:customStyle="1" w:styleId="WWCharLFO61LVL2">
    <w:name w:val="WW_CharLFO61LVL2"/>
    <w:rPr>
      <w:rFonts w:ascii="Arial" w:hAnsi="Arial" w:cs="Arial"/>
      <w:sz w:val="24"/>
      <w:szCs w:val="24"/>
    </w:rPr>
  </w:style>
  <w:style w:type="character" w:customStyle="1" w:styleId="WWCharLFO61LVL1">
    <w:name w:val="WW_CharLFO61LVL1"/>
    <w:rPr>
      <w:rFonts w:ascii="Arial" w:hAnsi="Arial" w:cs="Arial"/>
      <w:sz w:val="24"/>
      <w:szCs w:val="24"/>
    </w:rPr>
  </w:style>
  <w:style w:type="character" w:customStyle="1" w:styleId="WWCharLFO50LVL9">
    <w:name w:val="WW_CharLFO50LVL9"/>
    <w:rPr>
      <w:rFonts w:ascii="Arial" w:hAnsi="Arial" w:cs="Arial"/>
      <w:sz w:val="24"/>
      <w:szCs w:val="24"/>
    </w:rPr>
  </w:style>
  <w:style w:type="character" w:customStyle="1" w:styleId="WWCharLFO50LVL8">
    <w:name w:val="WW_CharLFO50LVL8"/>
    <w:rPr>
      <w:rFonts w:ascii="Arial" w:hAnsi="Arial" w:cs="Arial"/>
      <w:sz w:val="24"/>
      <w:szCs w:val="24"/>
    </w:rPr>
  </w:style>
  <w:style w:type="character" w:customStyle="1" w:styleId="WWCharLFO50LVL7">
    <w:name w:val="WW_CharLFO50LVL7"/>
    <w:rPr>
      <w:rFonts w:ascii="Arial" w:hAnsi="Arial" w:cs="Arial"/>
      <w:sz w:val="24"/>
      <w:szCs w:val="24"/>
    </w:rPr>
  </w:style>
  <w:style w:type="character" w:customStyle="1" w:styleId="WWCharLFO50LVL6">
    <w:name w:val="WW_CharLFO50LVL6"/>
    <w:rPr>
      <w:rFonts w:ascii="Arial" w:hAnsi="Arial" w:cs="Arial"/>
      <w:sz w:val="24"/>
      <w:szCs w:val="24"/>
    </w:rPr>
  </w:style>
  <w:style w:type="character" w:customStyle="1" w:styleId="WWCharLFO50LVL5">
    <w:name w:val="WW_CharLFO50LVL5"/>
    <w:rPr>
      <w:rFonts w:ascii="Arial" w:hAnsi="Arial" w:cs="Arial"/>
      <w:sz w:val="24"/>
      <w:szCs w:val="24"/>
    </w:rPr>
  </w:style>
  <w:style w:type="character" w:customStyle="1" w:styleId="WWCharLFO50LVL4">
    <w:name w:val="WW_CharLFO50LVL4"/>
    <w:rPr>
      <w:rFonts w:ascii="Arial" w:hAnsi="Arial" w:cs="Arial"/>
      <w:sz w:val="24"/>
      <w:szCs w:val="24"/>
    </w:rPr>
  </w:style>
  <w:style w:type="character" w:customStyle="1" w:styleId="WWCharLFO50LVL3">
    <w:name w:val="WW_CharLFO50LVL3"/>
    <w:rPr>
      <w:rFonts w:ascii="Arial" w:hAnsi="Arial" w:cs="Arial"/>
      <w:sz w:val="24"/>
      <w:szCs w:val="24"/>
    </w:rPr>
  </w:style>
  <w:style w:type="character" w:customStyle="1" w:styleId="WWCharLFO50LVL2">
    <w:name w:val="WW_CharLFO50LVL2"/>
    <w:rPr>
      <w:rFonts w:ascii="Arial" w:hAnsi="Arial" w:cs="Arial"/>
      <w:sz w:val="24"/>
      <w:szCs w:val="24"/>
    </w:rPr>
  </w:style>
  <w:style w:type="character" w:customStyle="1" w:styleId="WWCharLFO50LVL1">
    <w:name w:val="WW_CharLFO50LVL1"/>
    <w:rPr>
      <w:rFonts w:ascii="Arial" w:hAnsi="Arial" w:cs="Arial"/>
      <w:sz w:val="24"/>
      <w:szCs w:val="24"/>
    </w:rPr>
  </w:style>
  <w:style w:type="character" w:customStyle="1" w:styleId="WWCharLFO49LVL1">
    <w:name w:val="WW_CharLFO49LVL1"/>
    <w:rPr>
      <w:rFonts w:ascii="Symbol" w:hAnsi="Symbol" w:cs="OpenSymbol"/>
    </w:rPr>
  </w:style>
  <w:style w:type="character" w:customStyle="1" w:styleId="WWCharLFO48LVL9">
    <w:name w:val="WW_CharLFO48LVL9"/>
    <w:rPr>
      <w:sz w:val="24"/>
      <w:szCs w:val="24"/>
    </w:rPr>
  </w:style>
  <w:style w:type="character" w:customStyle="1" w:styleId="WWCharLFO48LVL8">
    <w:name w:val="WW_CharLFO48LVL8"/>
    <w:rPr>
      <w:sz w:val="24"/>
      <w:szCs w:val="24"/>
    </w:rPr>
  </w:style>
  <w:style w:type="character" w:customStyle="1" w:styleId="WWCharLFO48LVL7">
    <w:name w:val="WW_CharLFO48LVL7"/>
    <w:rPr>
      <w:sz w:val="24"/>
      <w:szCs w:val="24"/>
    </w:rPr>
  </w:style>
  <w:style w:type="character" w:customStyle="1" w:styleId="WWCharLFO48LVL6">
    <w:name w:val="WW_CharLFO48LVL6"/>
    <w:rPr>
      <w:sz w:val="24"/>
      <w:szCs w:val="24"/>
    </w:rPr>
  </w:style>
  <w:style w:type="character" w:customStyle="1" w:styleId="WWCharLFO48LVL5">
    <w:name w:val="WW_CharLFO48LVL5"/>
    <w:rPr>
      <w:sz w:val="24"/>
      <w:szCs w:val="24"/>
    </w:rPr>
  </w:style>
  <w:style w:type="character" w:customStyle="1" w:styleId="WWCharLFO48LVL4">
    <w:name w:val="WW_CharLFO48LVL4"/>
    <w:rPr>
      <w:sz w:val="24"/>
      <w:szCs w:val="24"/>
    </w:rPr>
  </w:style>
  <w:style w:type="character" w:customStyle="1" w:styleId="WWCharLFO48LVL3">
    <w:name w:val="WW_CharLFO48LVL3"/>
    <w:rPr>
      <w:sz w:val="24"/>
      <w:szCs w:val="24"/>
    </w:rPr>
  </w:style>
  <w:style w:type="character" w:customStyle="1" w:styleId="WWCharLFO48LVL2">
    <w:name w:val="WW_CharLFO48LVL2"/>
    <w:rPr>
      <w:sz w:val="24"/>
      <w:szCs w:val="24"/>
    </w:rPr>
  </w:style>
  <w:style w:type="character" w:customStyle="1" w:styleId="WWCharLFO48LVL1">
    <w:name w:val="WW_CharLFO48LVL1"/>
    <w:rPr>
      <w:rFonts w:ascii="Arial" w:hAnsi="Arial" w:cs="Arial"/>
      <w:sz w:val="24"/>
      <w:szCs w:val="24"/>
    </w:rPr>
  </w:style>
  <w:style w:type="character" w:customStyle="1" w:styleId="WWCharLFO47LVL1">
    <w:name w:val="WW_CharLFO47LVL1"/>
    <w:rPr>
      <w:rFonts w:ascii="Symbol" w:hAnsi="Symbol" w:cs="Symbol"/>
      <w:b/>
      <w:sz w:val="20"/>
      <w:szCs w:val="20"/>
    </w:rPr>
  </w:style>
  <w:style w:type="character" w:customStyle="1" w:styleId="WWCharLFO44LVL9">
    <w:name w:val="WW_CharLFO44LVL9"/>
    <w:rPr>
      <w:sz w:val="24"/>
      <w:szCs w:val="24"/>
    </w:rPr>
  </w:style>
  <w:style w:type="character" w:customStyle="1" w:styleId="WWCharLFO44LVL8">
    <w:name w:val="WW_CharLFO44LVL8"/>
    <w:rPr>
      <w:sz w:val="24"/>
      <w:szCs w:val="24"/>
    </w:rPr>
  </w:style>
  <w:style w:type="character" w:customStyle="1" w:styleId="WWCharLFO44LVL7">
    <w:name w:val="WW_CharLFO44LVL7"/>
    <w:rPr>
      <w:sz w:val="24"/>
      <w:szCs w:val="24"/>
    </w:rPr>
  </w:style>
  <w:style w:type="character" w:customStyle="1" w:styleId="WWCharLFO44LVL6">
    <w:name w:val="WW_CharLFO44LVL6"/>
    <w:rPr>
      <w:sz w:val="24"/>
      <w:szCs w:val="24"/>
    </w:rPr>
  </w:style>
  <w:style w:type="character" w:customStyle="1" w:styleId="WWCharLFO44LVL5">
    <w:name w:val="WW_CharLFO44LVL5"/>
    <w:rPr>
      <w:sz w:val="24"/>
      <w:szCs w:val="24"/>
    </w:rPr>
  </w:style>
  <w:style w:type="character" w:customStyle="1" w:styleId="WWCharLFO44LVL4">
    <w:name w:val="WW_CharLFO44LVL4"/>
    <w:rPr>
      <w:sz w:val="24"/>
      <w:szCs w:val="24"/>
    </w:rPr>
  </w:style>
  <w:style w:type="character" w:customStyle="1" w:styleId="WWCharLFO44LVL3">
    <w:name w:val="WW_CharLFO44LVL3"/>
    <w:rPr>
      <w:sz w:val="24"/>
      <w:szCs w:val="24"/>
    </w:rPr>
  </w:style>
  <w:style w:type="character" w:customStyle="1" w:styleId="WWCharLFO44LVL2">
    <w:name w:val="WW_CharLFO44LVL2"/>
    <w:rPr>
      <w:rFonts w:ascii="Arial" w:hAnsi="Arial" w:cs="Arial"/>
      <w:b w:val="0"/>
      <w:sz w:val="24"/>
      <w:szCs w:val="24"/>
    </w:rPr>
  </w:style>
  <w:style w:type="character" w:customStyle="1" w:styleId="WWCharLFO44LVL1">
    <w:name w:val="WW_CharLFO44LVL1"/>
    <w:rPr>
      <w:rFonts w:ascii="Arial" w:hAnsi="Arial" w:cs="Arial"/>
      <w:b w:val="0"/>
      <w:sz w:val="24"/>
      <w:szCs w:val="24"/>
    </w:rPr>
  </w:style>
  <w:style w:type="character" w:customStyle="1" w:styleId="WWCharLFO43LVL9">
    <w:name w:val="WW_CharLFO43LVL9"/>
    <w:rPr>
      <w:sz w:val="24"/>
      <w:szCs w:val="24"/>
    </w:rPr>
  </w:style>
  <w:style w:type="character" w:customStyle="1" w:styleId="WWCharLFO43LVL8">
    <w:name w:val="WW_CharLFO43LVL8"/>
    <w:rPr>
      <w:sz w:val="24"/>
      <w:szCs w:val="24"/>
    </w:rPr>
  </w:style>
  <w:style w:type="character" w:customStyle="1" w:styleId="WWCharLFO43LVL7">
    <w:name w:val="WW_CharLFO43LVL7"/>
    <w:rPr>
      <w:sz w:val="24"/>
      <w:szCs w:val="24"/>
    </w:rPr>
  </w:style>
  <w:style w:type="character" w:customStyle="1" w:styleId="WWCharLFO43LVL6">
    <w:name w:val="WW_CharLFO43LVL6"/>
    <w:rPr>
      <w:sz w:val="24"/>
      <w:szCs w:val="24"/>
    </w:rPr>
  </w:style>
  <w:style w:type="character" w:customStyle="1" w:styleId="WWCharLFO43LVL5">
    <w:name w:val="WW_CharLFO43LVL5"/>
    <w:rPr>
      <w:sz w:val="24"/>
      <w:szCs w:val="24"/>
    </w:rPr>
  </w:style>
  <w:style w:type="character" w:customStyle="1" w:styleId="WWCharLFO43LVL4">
    <w:name w:val="WW_CharLFO43LVL4"/>
    <w:rPr>
      <w:sz w:val="24"/>
      <w:szCs w:val="24"/>
    </w:rPr>
  </w:style>
  <w:style w:type="character" w:customStyle="1" w:styleId="WWCharLFO43LVL3">
    <w:name w:val="WW_CharLFO43LVL3"/>
    <w:rPr>
      <w:sz w:val="24"/>
      <w:szCs w:val="24"/>
    </w:rPr>
  </w:style>
  <w:style w:type="character" w:customStyle="1" w:styleId="WWCharLFO43LVL2">
    <w:name w:val="WW_CharLFO43LVL2"/>
    <w:rPr>
      <w:sz w:val="24"/>
      <w:szCs w:val="24"/>
    </w:rPr>
  </w:style>
  <w:style w:type="character" w:customStyle="1" w:styleId="WWCharLFO43LVL1">
    <w:name w:val="WW_CharLFO43LVL1"/>
    <w:rPr>
      <w:sz w:val="24"/>
      <w:szCs w:val="24"/>
    </w:rPr>
  </w:style>
  <w:style w:type="character" w:customStyle="1" w:styleId="WWCharLFO42LVL2">
    <w:name w:val="WW_CharLFO42LVL2"/>
    <w:rPr>
      <w:rFonts w:ascii="Arial" w:hAnsi="Arial" w:cs="Times New Roman"/>
    </w:rPr>
  </w:style>
  <w:style w:type="character" w:customStyle="1" w:styleId="WWCharLFO42LVL1">
    <w:name w:val="WW_CharLFO42LVL1"/>
    <w:rPr>
      <w:rFonts w:ascii="Arial" w:hAnsi="Arial" w:cs="Times New Roman"/>
      <w:b w:val="0"/>
      <w:bCs w:val="0"/>
      <w:sz w:val="24"/>
      <w:szCs w:val="24"/>
    </w:rPr>
  </w:style>
  <w:style w:type="character" w:customStyle="1" w:styleId="WWCharLFO41LVL2">
    <w:name w:val="WW_CharLFO41LVL2"/>
    <w:rPr>
      <w:rFonts w:eastAsia="Times New Roman" w:cs="Times New Roman"/>
      <w:b/>
      <w:bCs/>
      <w:kern w:val="2"/>
      <w:sz w:val="20"/>
      <w:szCs w:val="20"/>
      <w:lang w:bidi="ar-SA"/>
    </w:rPr>
  </w:style>
  <w:style w:type="character" w:customStyle="1" w:styleId="WWCharLFO41LVL1">
    <w:name w:val="WW_CharLFO41LVL1"/>
    <w:rPr>
      <w:rFonts w:ascii="Arial" w:hAnsi="Arial" w:cs="Times New Roman"/>
      <w:b/>
      <w:color w:val="000000"/>
      <w:sz w:val="20"/>
      <w:szCs w:val="20"/>
    </w:rPr>
  </w:style>
  <w:style w:type="character" w:customStyle="1" w:styleId="WWCharLFO40LVL9">
    <w:name w:val="WW_CharLFO40LVL9"/>
    <w:rPr>
      <w:sz w:val="24"/>
      <w:szCs w:val="24"/>
    </w:rPr>
  </w:style>
  <w:style w:type="character" w:customStyle="1" w:styleId="WWCharLFO40LVL8">
    <w:name w:val="WW_CharLFO40LVL8"/>
    <w:rPr>
      <w:sz w:val="24"/>
      <w:szCs w:val="24"/>
    </w:rPr>
  </w:style>
  <w:style w:type="character" w:customStyle="1" w:styleId="WWCharLFO40LVL7">
    <w:name w:val="WW_CharLFO40LVL7"/>
    <w:rPr>
      <w:sz w:val="24"/>
      <w:szCs w:val="24"/>
    </w:rPr>
  </w:style>
  <w:style w:type="character" w:customStyle="1" w:styleId="WWCharLFO40LVL6">
    <w:name w:val="WW_CharLFO40LVL6"/>
    <w:rPr>
      <w:sz w:val="24"/>
      <w:szCs w:val="24"/>
    </w:rPr>
  </w:style>
  <w:style w:type="character" w:customStyle="1" w:styleId="WWCharLFO40LVL5">
    <w:name w:val="WW_CharLFO40LVL5"/>
    <w:rPr>
      <w:sz w:val="24"/>
      <w:szCs w:val="24"/>
    </w:rPr>
  </w:style>
  <w:style w:type="character" w:customStyle="1" w:styleId="WWCharLFO40LVL4">
    <w:name w:val="WW_CharLFO40LVL4"/>
    <w:rPr>
      <w:sz w:val="24"/>
      <w:szCs w:val="24"/>
    </w:rPr>
  </w:style>
  <w:style w:type="character" w:customStyle="1" w:styleId="WWCharLFO40LVL3">
    <w:name w:val="WW_CharLFO40LVL3"/>
    <w:rPr>
      <w:sz w:val="24"/>
      <w:szCs w:val="24"/>
    </w:rPr>
  </w:style>
  <w:style w:type="character" w:customStyle="1" w:styleId="WWCharLFO40LVL2">
    <w:name w:val="WW_CharLFO40LVL2"/>
    <w:rPr>
      <w:sz w:val="24"/>
      <w:szCs w:val="24"/>
    </w:rPr>
  </w:style>
  <w:style w:type="character" w:customStyle="1" w:styleId="WWCharLFO40LVL1">
    <w:name w:val="WW_CharLFO40LVL1"/>
    <w:rPr>
      <w:rFonts w:ascii="Arial" w:hAnsi="Arial" w:cs="Arial"/>
      <w:sz w:val="24"/>
      <w:szCs w:val="24"/>
    </w:rPr>
  </w:style>
  <w:style w:type="character" w:customStyle="1" w:styleId="WWCharLFO39LVL3">
    <w:name w:val="WW_CharLFO39LVL3"/>
    <w:rPr>
      <w:rFonts w:cs="Wingdings"/>
    </w:rPr>
  </w:style>
  <w:style w:type="character" w:customStyle="1" w:styleId="WWCharLFO39LVL2">
    <w:name w:val="WW_CharLFO39LVL2"/>
    <w:rPr>
      <w:rFonts w:ascii="Arial" w:hAnsi="Arial" w:cs="Arial"/>
    </w:rPr>
  </w:style>
  <w:style w:type="character" w:customStyle="1" w:styleId="WWCharLFO39LVL1">
    <w:name w:val="WW_CharLFO39LVL1"/>
    <w:rPr>
      <w:rFonts w:ascii="Arial" w:hAnsi="Arial" w:cs="Arial"/>
      <w:b/>
      <w:bCs/>
      <w:color w:val="000000"/>
      <w:sz w:val="24"/>
      <w:szCs w:val="24"/>
    </w:rPr>
  </w:style>
  <w:style w:type="character" w:customStyle="1" w:styleId="WWCharLFO38LVL9">
    <w:name w:val="WW_CharLFO38LVL9"/>
    <w:rPr>
      <w:sz w:val="24"/>
      <w:szCs w:val="24"/>
    </w:rPr>
  </w:style>
  <w:style w:type="character" w:customStyle="1" w:styleId="WWCharLFO38LVL8">
    <w:name w:val="WW_CharLFO38LVL8"/>
    <w:rPr>
      <w:sz w:val="24"/>
      <w:szCs w:val="24"/>
    </w:rPr>
  </w:style>
  <w:style w:type="character" w:customStyle="1" w:styleId="WWCharLFO38LVL7">
    <w:name w:val="WW_CharLFO38LVL7"/>
    <w:rPr>
      <w:sz w:val="24"/>
      <w:szCs w:val="24"/>
    </w:rPr>
  </w:style>
  <w:style w:type="character" w:customStyle="1" w:styleId="WWCharLFO38LVL6">
    <w:name w:val="WW_CharLFO38LVL6"/>
    <w:rPr>
      <w:sz w:val="24"/>
      <w:szCs w:val="24"/>
    </w:rPr>
  </w:style>
  <w:style w:type="character" w:customStyle="1" w:styleId="WWCharLFO38LVL5">
    <w:name w:val="WW_CharLFO38LVL5"/>
    <w:rPr>
      <w:sz w:val="24"/>
      <w:szCs w:val="24"/>
    </w:rPr>
  </w:style>
  <w:style w:type="character" w:customStyle="1" w:styleId="WWCharLFO38LVL4">
    <w:name w:val="WW_CharLFO38LVL4"/>
    <w:rPr>
      <w:sz w:val="24"/>
      <w:szCs w:val="24"/>
    </w:rPr>
  </w:style>
  <w:style w:type="character" w:customStyle="1" w:styleId="WWCharLFO38LVL3">
    <w:name w:val="WW_CharLFO38LVL3"/>
    <w:rPr>
      <w:sz w:val="24"/>
      <w:szCs w:val="24"/>
    </w:rPr>
  </w:style>
  <w:style w:type="character" w:customStyle="1" w:styleId="WWCharLFO38LVL2">
    <w:name w:val="WW_CharLFO38LVL2"/>
    <w:rPr>
      <w:sz w:val="24"/>
      <w:szCs w:val="24"/>
    </w:rPr>
  </w:style>
  <w:style w:type="character" w:customStyle="1" w:styleId="WWCharLFO38LVL1">
    <w:name w:val="WW_CharLFO38LVL1"/>
    <w:rPr>
      <w:rFonts w:ascii="Arial" w:hAnsi="Arial" w:cs="Arial"/>
      <w:sz w:val="24"/>
      <w:szCs w:val="24"/>
    </w:rPr>
  </w:style>
  <w:style w:type="character" w:customStyle="1" w:styleId="WWCharLFO37LVL9">
    <w:name w:val="WW_CharLFO37LVL9"/>
    <w:rPr>
      <w:sz w:val="24"/>
      <w:szCs w:val="24"/>
    </w:rPr>
  </w:style>
  <w:style w:type="character" w:customStyle="1" w:styleId="WWCharLFO37LVL8">
    <w:name w:val="WW_CharLFO37LVL8"/>
    <w:rPr>
      <w:sz w:val="24"/>
      <w:szCs w:val="24"/>
    </w:rPr>
  </w:style>
  <w:style w:type="character" w:customStyle="1" w:styleId="WWCharLFO37LVL7">
    <w:name w:val="WW_CharLFO37LVL7"/>
    <w:rPr>
      <w:sz w:val="24"/>
      <w:szCs w:val="24"/>
    </w:rPr>
  </w:style>
  <w:style w:type="character" w:customStyle="1" w:styleId="WWCharLFO37LVL6">
    <w:name w:val="WW_CharLFO37LVL6"/>
    <w:rPr>
      <w:sz w:val="24"/>
      <w:szCs w:val="24"/>
    </w:rPr>
  </w:style>
  <w:style w:type="character" w:customStyle="1" w:styleId="WWCharLFO37LVL5">
    <w:name w:val="WW_CharLFO37LVL5"/>
    <w:rPr>
      <w:sz w:val="24"/>
      <w:szCs w:val="24"/>
    </w:rPr>
  </w:style>
  <w:style w:type="character" w:customStyle="1" w:styleId="WWCharLFO37LVL4">
    <w:name w:val="WW_CharLFO37LVL4"/>
    <w:rPr>
      <w:sz w:val="24"/>
      <w:szCs w:val="24"/>
    </w:rPr>
  </w:style>
  <w:style w:type="character" w:customStyle="1" w:styleId="WWCharLFO37LVL3">
    <w:name w:val="WW_CharLFO37LVL3"/>
    <w:rPr>
      <w:sz w:val="24"/>
      <w:szCs w:val="24"/>
    </w:rPr>
  </w:style>
  <w:style w:type="character" w:customStyle="1" w:styleId="WWCharLFO37LVL2">
    <w:name w:val="WW_CharLFO37LVL2"/>
    <w:rPr>
      <w:sz w:val="24"/>
      <w:szCs w:val="24"/>
    </w:rPr>
  </w:style>
  <w:style w:type="character" w:customStyle="1" w:styleId="WWCharLFO37LVL1">
    <w:name w:val="WW_CharLFO37LVL1"/>
    <w:rPr>
      <w:rFonts w:ascii="Arial" w:hAnsi="Arial" w:cs="Arial"/>
      <w:sz w:val="24"/>
      <w:szCs w:val="24"/>
    </w:rPr>
  </w:style>
  <w:style w:type="character" w:customStyle="1" w:styleId="WWCharLFO36LVL9">
    <w:name w:val="WW_CharLFO36LVL9"/>
    <w:rPr>
      <w:rFonts w:ascii="OpenSymbol" w:hAnsi="OpenSymbol" w:cs="OpenSymbol"/>
    </w:rPr>
  </w:style>
  <w:style w:type="character" w:customStyle="1" w:styleId="WWCharLFO36LVL8">
    <w:name w:val="WW_CharLFO36LVL8"/>
    <w:rPr>
      <w:rFonts w:ascii="OpenSymbol" w:hAnsi="OpenSymbol" w:cs="OpenSymbol"/>
    </w:rPr>
  </w:style>
  <w:style w:type="character" w:customStyle="1" w:styleId="WWCharLFO36LVL7">
    <w:name w:val="WW_CharLFO36LVL7"/>
    <w:rPr>
      <w:rFonts w:ascii="Symbol" w:hAnsi="Symbol" w:cs="OpenSymbol"/>
      <w:color w:val="000000"/>
      <w:sz w:val="20"/>
      <w:szCs w:val="20"/>
      <w:lang w:bidi="ar-SA"/>
    </w:rPr>
  </w:style>
  <w:style w:type="character" w:customStyle="1" w:styleId="WWCharLFO36LVL6">
    <w:name w:val="WW_CharLFO36LVL6"/>
    <w:rPr>
      <w:rFonts w:ascii="OpenSymbol" w:hAnsi="OpenSymbol" w:cs="OpenSymbol"/>
    </w:rPr>
  </w:style>
  <w:style w:type="character" w:customStyle="1" w:styleId="WWCharLFO36LVL5">
    <w:name w:val="WW_CharLFO36LVL5"/>
    <w:rPr>
      <w:rFonts w:ascii="OpenSymbol" w:hAnsi="OpenSymbol" w:cs="OpenSymbol"/>
    </w:rPr>
  </w:style>
  <w:style w:type="character" w:customStyle="1" w:styleId="WWCharLFO36LVL4">
    <w:name w:val="WW_CharLFO36LVL4"/>
    <w:rPr>
      <w:rFonts w:ascii="Symbol" w:hAnsi="Symbol" w:cs="OpenSymbol"/>
      <w:color w:val="000000"/>
      <w:sz w:val="20"/>
      <w:szCs w:val="20"/>
      <w:lang w:bidi="ar-SA"/>
    </w:rPr>
  </w:style>
  <w:style w:type="character" w:customStyle="1" w:styleId="WWCharLFO36LVL3">
    <w:name w:val="WW_CharLFO36LVL3"/>
    <w:rPr>
      <w:rFonts w:ascii="OpenSymbol" w:hAnsi="OpenSymbol" w:cs="OpenSymbol"/>
    </w:rPr>
  </w:style>
  <w:style w:type="character" w:customStyle="1" w:styleId="WWCharLFO36LVL2">
    <w:name w:val="WW_CharLFO36LVL2"/>
    <w:rPr>
      <w:rFonts w:ascii="Symbol" w:hAnsi="Symbol" w:cs="OpenSymbol"/>
      <w:color w:val="000000"/>
      <w:sz w:val="20"/>
      <w:szCs w:val="20"/>
      <w:lang w:bidi="ar-SA"/>
    </w:rPr>
  </w:style>
  <w:style w:type="character" w:customStyle="1" w:styleId="WWCharLFO36LVL1">
    <w:name w:val="WW_CharLFO36LVL1"/>
    <w:rPr>
      <w:rFonts w:ascii="Symbol" w:hAnsi="Symbol" w:cs="OpenSymbol"/>
      <w:color w:val="000000"/>
      <w:sz w:val="20"/>
      <w:szCs w:val="20"/>
      <w:lang w:bidi="ar-SA"/>
    </w:rPr>
  </w:style>
  <w:style w:type="character" w:customStyle="1" w:styleId="WWCharLFO35LVL2">
    <w:name w:val="WW_CharLFO35LVL2"/>
    <w:rPr>
      <w:rFonts w:ascii="Arial" w:eastAsia="Calibri" w:hAnsi="Arial" w:cs="Arial"/>
      <w:b w:val="0"/>
      <w:bCs w:val="0"/>
      <w:color w:val="000000"/>
      <w:sz w:val="24"/>
      <w:szCs w:val="24"/>
      <w:lang w:bidi="ar-SA"/>
    </w:rPr>
  </w:style>
  <w:style w:type="character" w:customStyle="1" w:styleId="WWCharLFO35LVL1">
    <w:name w:val="WW_CharLFO35LVL1"/>
    <w:rPr>
      <w:rFonts w:ascii="Arial" w:eastAsia="Calibri" w:hAnsi="Arial" w:cs="Times New Roman"/>
      <w:b w:val="0"/>
      <w:bCs w:val="0"/>
      <w:color w:val="000000"/>
      <w:sz w:val="24"/>
      <w:szCs w:val="24"/>
      <w:lang w:bidi="ar-SA"/>
    </w:rPr>
  </w:style>
  <w:style w:type="character" w:customStyle="1" w:styleId="WWCharLFO34LVL9">
    <w:name w:val="WW_CharLFO34LVL9"/>
    <w:rPr>
      <w:sz w:val="24"/>
      <w:szCs w:val="24"/>
    </w:rPr>
  </w:style>
  <w:style w:type="character" w:customStyle="1" w:styleId="WWCharLFO34LVL8">
    <w:name w:val="WW_CharLFO34LVL8"/>
    <w:rPr>
      <w:sz w:val="24"/>
      <w:szCs w:val="24"/>
    </w:rPr>
  </w:style>
  <w:style w:type="character" w:customStyle="1" w:styleId="WWCharLFO34LVL7">
    <w:name w:val="WW_CharLFO34LVL7"/>
    <w:rPr>
      <w:sz w:val="24"/>
      <w:szCs w:val="24"/>
    </w:rPr>
  </w:style>
  <w:style w:type="character" w:customStyle="1" w:styleId="WWCharLFO34LVL6">
    <w:name w:val="WW_CharLFO34LVL6"/>
    <w:rPr>
      <w:sz w:val="24"/>
      <w:szCs w:val="24"/>
    </w:rPr>
  </w:style>
  <w:style w:type="character" w:customStyle="1" w:styleId="WWCharLFO34LVL5">
    <w:name w:val="WW_CharLFO34LVL5"/>
    <w:rPr>
      <w:sz w:val="24"/>
      <w:szCs w:val="24"/>
    </w:rPr>
  </w:style>
  <w:style w:type="character" w:customStyle="1" w:styleId="WWCharLFO34LVL4">
    <w:name w:val="WW_CharLFO34LVL4"/>
    <w:rPr>
      <w:sz w:val="24"/>
      <w:szCs w:val="24"/>
    </w:rPr>
  </w:style>
  <w:style w:type="character" w:customStyle="1" w:styleId="WWCharLFO34LVL3">
    <w:name w:val="WW_CharLFO34LVL3"/>
    <w:rPr>
      <w:sz w:val="24"/>
      <w:szCs w:val="24"/>
    </w:rPr>
  </w:style>
  <w:style w:type="character" w:customStyle="1" w:styleId="WWCharLFO34LVL2">
    <w:name w:val="WW_CharLFO34LVL2"/>
    <w:rPr>
      <w:rFonts w:ascii="Arial" w:hAnsi="Arial" w:cs="Arial"/>
      <w:sz w:val="24"/>
      <w:szCs w:val="24"/>
    </w:rPr>
  </w:style>
  <w:style w:type="character" w:customStyle="1" w:styleId="WWCharLFO34LVL1">
    <w:name w:val="WW_CharLFO34LVL1"/>
    <w:rPr>
      <w:rFonts w:ascii="Arial" w:hAnsi="Arial" w:cs="Arial"/>
      <w:sz w:val="24"/>
      <w:szCs w:val="24"/>
    </w:rPr>
  </w:style>
  <w:style w:type="character" w:customStyle="1" w:styleId="WWCharLFO33LVL1">
    <w:name w:val="WW_CharLFO33LVL1"/>
    <w:rPr>
      <w:rFonts w:ascii="Arial" w:hAnsi="Arial" w:cs="Arial"/>
      <w:sz w:val="24"/>
      <w:szCs w:val="24"/>
    </w:rPr>
  </w:style>
  <w:style w:type="character" w:customStyle="1" w:styleId="WWCharLFO31LVL1">
    <w:name w:val="WW_CharLFO31LVL1"/>
    <w:rPr>
      <w:rFonts w:cs="Arial"/>
    </w:rPr>
  </w:style>
  <w:style w:type="character" w:customStyle="1" w:styleId="WWCharLFO29LVL9">
    <w:name w:val="WW_CharLFO29LVL9"/>
    <w:rPr>
      <w:rFonts w:cs="Times New Roman"/>
    </w:rPr>
  </w:style>
  <w:style w:type="character" w:customStyle="1" w:styleId="WWCharLFO29LVL8">
    <w:name w:val="WW_CharLFO29LVL8"/>
    <w:rPr>
      <w:rFonts w:cs="Times New Roman"/>
    </w:rPr>
  </w:style>
  <w:style w:type="character" w:customStyle="1" w:styleId="WWCharLFO29LVL7">
    <w:name w:val="WW_CharLFO29LVL7"/>
    <w:rPr>
      <w:rFonts w:cs="Times New Roman"/>
    </w:rPr>
  </w:style>
  <w:style w:type="character" w:customStyle="1" w:styleId="WWCharLFO29LVL6">
    <w:name w:val="WW_CharLFO29LVL6"/>
    <w:rPr>
      <w:rFonts w:cs="Times New Roman"/>
    </w:rPr>
  </w:style>
  <w:style w:type="character" w:customStyle="1" w:styleId="WWCharLFO29LVL5">
    <w:name w:val="WW_CharLFO29LVL5"/>
    <w:rPr>
      <w:rFonts w:cs="Times New Roman"/>
    </w:rPr>
  </w:style>
  <w:style w:type="character" w:customStyle="1" w:styleId="WWCharLFO29LVL4">
    <w:name w:val="WW_CharLFO29LVL4"/>
    <w:rPr>
      <w:rFonts w:cs="Times New Roman"/>
    </w:rPr>
  </w:style>
  <w:style w:type="character" w:customStyle="1" w:styleId="WWCharLFO29LVL3">
    <w:name w:val="WW_CharLFO29LVL3"/>
    <w:rPr>
      <w:rFonts w:cs="Times New Roman"/>
    </w:rPr>
  </w:style>
  <w:style w:type="character" w:customStyle="1" w:styleId="WWCharLFO29LVL2">
    <w:name w:val="WW_CharLFO29LVL2"/>
    <w:rPr>
      <w:rFonts w:ascii="Arial" w:hAnsi="Arial" w:cs="Times New Roman"/>
    </w:rPr>
  </w:style>
  <w:style w:type="character" w:customStyle="1" w:styleId="WWCharLFO29LVL1">
    <w:name w:val="WW_CharLFO29LVL1"/>
    <w:rPr>
      <w:rFonts w:ascii="Arial" w:hAnsi="Arial" w:cs="Arial"/>
      <w:b w:val="0"/>
      <w:bCs/>
      <w:sz w:val="24"/>
      <w:szCs w:val="24"/>
    </w:rPr>
  </w:style>
  <w:style w:type="character" w:customStyle="1" w:styleId="WWCharLFO27LVL1">
    <w:name w:val="WW_CharLFO27LVL1"/>
    <w:rPr>
      <w:rFonts w:ascii="Arial" w:hAnsi="Arial" w:cs="Arial"/>
      <w:b/>
      <w:bCs w:val="0"/>
    </w:rPr>
  </w:style>
  <w:style w:type="character" w:customStyle="1" w:styleId="WWCharLFO26LVL3">
    <w:name w:val="WW_CharLFO26LVL3"/>
    <w:rPr>
      <w:rFonts w:ascii="Arial" w:hAnsi="Arial" w:cs="Arial"/>
      <w:b/>
      <w:bCs/>
    </w:rPr>
  </w:style>
  <w:style w:type="character" w:customStyle="1" w:styleId="WWCharLFO26LVL2">
    <w:name w:val="WW_CharLFO26LVL2"/>
    <w:rPr>
      <w:rFonts w:ascii="Arial" w:hAnsi="Arial" w:cs="Arial"/>
      <w:b/>
      <w:bCs w:val="0"/>
    </w:rPr>
  </w:style>
  <w:style w:type="character" w:customStyle="1" w:styleId="WWCharLFO26LVL1">
    <w:name w:val="WW_CharLFO26LVL1"/>
    <w:rPr>
      <w:rFonts w:ascii="Arial" w:hAnsi="Arial" w:cs="Arial"/>
      <w:b/>
      <w:bCs/>
    </w:rPr>
  </w:style>
  <w:style w:type="character" w:customStyle="1" w:styleId="WWCharLFO25LVL9">
    <w:name w:val="WW_CharLFO25LVL9"/>
    <w:rPr>
      <w:rFonts w:ascii="Times New Roman" w:hAnsi="Times New Roman" w:cs="Wingdings"/>
    </w:rPr>
  </w:style>
  <w:style w:type="character" w:customStyle="1" w:styleId="WWCharLFO25LVL8">
    <w:name w:val="WW_CharLFO25LVL8"/>
    <w:rPr>
      <w:rFonts w:ascii="Times New Roman" w:hAnsi="Times New Roman" w:cs="Courier New"/>
    </w:rPr>
  </w:style>
  <w:style w:type="character" w:customStyle="1" w:styleId="WWCharLFO25LVL7">
    <w:name w:val="WW_CharLFO25LVL7"/>
    <w:rPr>
      <w:rFonts w:ascii="Symbol" w:hAnsi="Symbol" w:cs="Symbol"/>
    </w:rPr>
  </w:style>
  <w:style w:type="character" w:customStyle="1" w:styleId="WWCharLFO25LVL6">
    <w:name w:val="WW_CharLFO25LVL6"/>
    <w:rPr>
      <w:rFonts w:ascii="Times New Roman" w:hAnsi="Times New Roman" w:cs="Wingdings"/>
    </w:rPr>
  </w:style>
  <w:style w:type="character" w:customStyle="1" w:styleId="WWCharLFO25LVL5">
    <w:name w:val="WW_CharLFO25LVL5"/>
    <w:rPr>
      <w:rFonts w:ascii="Times New Roman" w:hAnsi="Times New Roman" w:cs="Courier New"/>
    </w:rPr>
  </w:style>
  <w:style w:type="character" w:customStyle="1" w:styleId="WWCharLFO25LVL4">
    <w:name w:val="WW_CharLFO25LVL4"/>
    <w:rPr>
      <w:rFonts w:ascii="Symbol" w:hAnsi="Symbol" w:cs="Symbol"/>
    </w:rPr>
  </w:style>
  <w:style w:type="character" w:customStyle="1" w:styleId="WWCharLFO25LVL3">
    <w:name w:val="WW_CharLFO25LVL3"/>
    <w:rPr>
      <w:rFonts w:ascii="Times New Roman" w:hAnsi="Times New Roman" w:cs="Wingdings"/>
    </w:rPr>
  </w:style>
  <w:style w:type="character" w:customStyle="1" w:styleId="WWCharLFO25LVL2">
    <w:name w:val="WW_CharLFO25LVL2"/>
    <w:rPr>
      <w:rFonts w:ascii="Times New Roman" w:hAnsi="Times New Roman" w:cs="Courier New"/>
    </w:rPr>
  </w:style>
  <w:style w:type="character" w:customStyle="1" w:styleId="WWCharLFO25LVL1">
    <w:name w:val="WW_CharLFO25LVL1"/>
    <w:rPr>
      <w:rFonts w:ascii="OpenSymbol" w:hAnsi="OpenSymbol" w:cs="OpenSymbol"/>
    </w:rPr>
  </w:style>
  <w:style w:type="character" w:customStyle="1" w:styleId="WWCharLFO23LVL1">
    <w:name w:val="WW_CharLFO23LVL1"/>
    <w:rPr>
      <w:rFonts w:ascii="Arial" w:hAnsi="Arial" w:cs="Arial"/>
      <w:sz w:val="24"/>
      <w:szCs w:val="24"/>
    </w:rPr>
  </w:style>
  <w:style w:type="character" w:customStyle="1" w:styleId="WWCharLFO22LVL9">
    <w:name w:val="WW_CharLFO22LVL9"/>
    <w:rPr>
      <w:rFonts w:cs="Times New Roman"/>
      <w:sz w:val="20"/>
      <w:szCs w:val="20"/>
    </w:rPr>
  </w:style>
  <w:style w:type="character" w:customStyle="1" w:styleId="WWCharLFO22LVL8">
    <w:name w:val="WW_CharLFO22LVL8"/>
    <w:rPr>
      <w:rFonts w:cs="Times New Roman"/>
      <w:sz w:val="20"/>
      <w:szCs w:val="20"/>
    </w:rPr>
  </w:style>
  <w:style w:type="character" w:customStyle="1" w:styleId="WWCharLFO22LVL7">
    <w:name w:val="WW_CharLFO22LVL7"/>
    <w:rPr>
      <w:rFonts w:cs="Times New Roman"/>
      <w:sz w:val="20"/>
      <w:szCs w:val="20"/>
    </w:rPr>
  </w:style>
  <w:style w:type="character" w:customStyle="1" w:styleId="WWCharLFO22LVL6">
    <w:name w:val="WW_CharLFO22LVL6"/>
    <w:rPr>
      <w:rFonts w:cs="Times New Roman"/>
      <w:sz w:val="20"/>
      <w:szCs w:val="20"/>
    </w:rPr>
  </w:style>
  <w:style w:type="character" w:customStyle="1" w:styleId="WWCharLFO22LVL5">
    <w:name w:val="WW_CharLFO22LVL5"/>
    <w:rPr>
      <w:rFonts w:cs="Times New Roman"/>
      <w:sz w:val="20"/>
      <w:szCs w:val="20"/>
    </w:rPr>
  </w:style>
  <w:style w:type="character" w:customStyle="1" w:styleId="WWCharLFO22LVL4">
    <w:name w:val="WW_CharLFO22LVL4"/>
    <w:rPr>
      <w:rFonts w:cs="Times New Roman"/>
      <w:sz w:val="20"/>
      <w:szCs w:val="20"/>
    </w:rPr>
  </w:style>
  <w:style w:type="character" w:customStyle="1" w:styleId="WWCharLFO22LVL3">
    <w:name w:val="WW_CharLFO22LVL3"/>
    <w:rPr>
      <w:rFonts w:cs="Times New Roman"/>
      <w:sz w:val="20"/>
      <w:szCs w:val="20"/>
    </w:rPr>
  </w:style>
  <w:style w:type="character" w:customStyle="1" w:styleId="WWCharLFO22LVL2">
    <w:name w:val="WW_CharLFO22LVL2"/>
    <w:rPr>
      <w:rFonts w:cs="Times New Roman"/>
      <w:sz w:val="20"/>
      <w:szCs w:val="20"/>
    </w:rPr>
  </w:style>
  <w:style w:type="character" w:customStyle="1" w:styleId="WWCharLFO22LVL1">
    <w:name w:val="WW_CharLFO22LVL1"/>
    <w:rPr>
      <w:rFonts w:ascii="Arial" w:hAnsi="Arial" w:cs="Times New Roman"/>
      <w:sz w:val="24"/>
      <w:szCs w:val="24"/>
    </w:rPr>
  </w:style>
  <w:style w:type="character" w:customStyle="1" w:styleId="ListLabel921">
    <w:name w:val="ListLabel 921"/>
    <w:rPr>
      <w:rFonts w:ascii="Arial" w:eastAsia="Arial" w:hAnsi="Arial" w:cs="Arial"/>
      <w:color w:val="auto"/>
      <w:u w:val="none"/>
    </w:rPr>
  </w:style>
  <w:style w:type="character" w:customStyle="1" w:styleId="ListLabel920">
    <w:name w:val="ListLabel 920"/>
    <w:rPr>
      <w:rFonts w:ascii="Arial" w:eastAsia="Arial" w:hAnsi="Arial" w:cs="Arial"/>
      <w:color w:val="000000"/>
    </w:rPr>
  </w:style>
  <w:style w:type="character" w:customStyle="1" w:styleId="ListLabel919">
    <w:name w:val="ListLabel 919"/>
    <w:rPr>
      <w:rFonts w:ascii="Arial" w:eastAsia="Arial" w:hAnsi="Arial" w:cs="Arial"/>
    </w:rPr>
  </w:style>
  <w:style w:type="character" w:customStyle="1" w:styleId="ListLabel918">
    <w:name w:val="ListLabel 918"/>
    <w:rPr>
      <w:rFonts w:ascii="Arial" w:eastAsia="Arial" w:hAnsi="Arial" w:cs="Arial"/>
      <w:b/>
      <w:bCs/>
      <w:color w:val="auto"/>
      <w:lang w:val="fr-FR"/>
    </w:rPr>
  </w:style>
  <w:style w:type="character" w:customStyle="1" w:styleId="ListLabel917">
    <w:name w:val="ListLabel 917"/>
    <w:rPr>
      <w:rFonts w:cs="OpenSymbol"/>
    </w:rPr>
  </w:style>
  <w:style w:type="character" w:customStyle="1" w:styleId="ListLabel916">
    <w:name w:val="ListLabel 916"/>
    <w:rPr>
      <w:sz w:val="24"/>
      <w:szCs w:val="24"/>
    </w:rPr>
  </w:style>
  <w:style w:type="character" w:customStyle="1" w:styleId="ListLabel915">
    <w:name w:val="ListLabel 915"/>
    <w:rPr>
      <w:sz w:val="24"/>
      <w:szCs w:val="24"/>
    </w:rPr>
  </w:style>
  <w:style w:type="character" w:customStyle="1" w:styleId="ListLabel914">
    <w:name w:val="ListLabel 914"/>
    <w:rPr>
      <w:sz w:val="24"/>
      <w:szCs w:val="24"/>
    </w:rPr>
  </w:style>
  <w:style w:type="character" w:customStyle="1" w:styleId="ListLabel913">
    <w:name w:val="ListLabel 913"/>
    <w:rPr>
      <w:sz w:val="24"/>
      <w:szCs w:val="24"/>
    </w:rPr>
  </w:style>
  <w:style w:type="character" w:customStyle="1" w:styleId="ListLabel912">
    <w:name w:val="ListLabel 912"/>
    <w:rPr>
      <w:sz w:val="24"/>
      <w:szCs w:val="24"/>
    </w:rPr>
  </w:style>
  <w:style w:type="character" w:customStyle="1" w:styleId="ListLabel911">
    <w:name w:val="ListLabel 911"/>
    <w:rPr>
      <w:sz w:val="24"/>
      <w:szCs w:val="24"/>
    </w:rPr>
  </w:style>
  <w:style w:type="character" w:customStyle="1" w:styleId="ListLabel910">
    <w:name w:val="ListLabel 910"/>
    <w:rPr>
      <w:sz w:val="24"/>
      <w:szCs w:val="24"/>
    </w:rPr>
  </w:style>
  <w:style w:type="character" w:customStyle="1" w:styleId="ListLabel909">
    <w:name w:val="ListLabel 909"/>
    <w:rPr>
      <w:sz w:val="24"/>
      <w:szCs w:val="24"/>
    </w:rPr>
  </w:style>
  <w:style w:type="character" w:customStyle="1" w:styleId="ListLabel908">
    <w:name w:val="ListLabel 908"/>
    <w:rPr>
      <w:rFonts w:ascii="Arial" w:eastAsia="Arial" w:hAnsi="Arial" w:cs="Arial"/>
      <w:sz w:val="24"/>
      <w:szCs w:val="24"/>
    </w:rPr>
  </w:style>
  <w:style w:type="character" w:customStyle="1" w:styleId="ListLabel907">
    <w:name w:val="ListLabel 907"/>
    <w:rPr>
      <w:rFonts w:ascii="Arial" w:eastAsia="Arial" w:hAnsi="Arial" w:cs="Symbol"/>
      <w:b/>
      <w:sz w:val="20"/>
      <w:szCs w:val="20"/>
    </w:rPr>
  </w:style>
  <w:style w:type="character" w:customStyle="1" w:styleId="ListLabel906">
    <w:name w:val="ListLabel 906"/>
    <w:rPr>
      <w:sz w:val="24"/>
      <w:szCs w:val="24"/>
    </w:rPr>
  </w:style>
  <w:style w:type="character" w:customStyle="1" w:styleId="ListLabel905">
    <w:name w:val="ListLabel 905"/>
    <w:rPr>
      <w:sz w:val="24"/>
      <w:szCs w:val="24"/>
    </w:rPr>
  </w:style>
  <w:style w:type="character" w:customStyle="1" w:styleId="ListLabel904">
    <w:name w:val="ListLabel 904"/>
    <w:rPr>
      <w:sz w:val="24"/>
      <w:szCs w:val="24"/>
    </w:rPr>
  </w:style>
  <w:style w:type="character" w:customStyle="1" w:styleId="ListLabel903">
    <w:name w:val="ListLabel 903"/>
    <w:rPr>
      <w:sz w:val="24"/>
      <w:szCs w:val="24"/>
    </w:rPr>
  </w:style>
  <w:style w:type="character" w:customStyle="1" w:styleId="ListLabel902">
    <w:name w:val="ListLabel 902"/>
    <w:rPr>
      <w:sz w:val="24"/>
      <w:szCs w:val="24"/>
    </w:rPr>
  </w:style>
  <w:style w:type="character" w:customStyle="1" w:styleId="ListLabel901">
    <w:name w:val="ListLabel 901"/>
    <w:rPr>
      <w:sz w:val="24"/>
      <w:szCs w:val="24"/>
    </w:rPr>
  </w:style>
  <w:style w:type="character" w:customStyle="1" w:styleId="ListLabel900">
    <w:name w:val="ListLabel 900"/>
    <w:rPr>
      <w:sz w:val="24"/>
      <w:szCs w:val="24"/>
    </w:rPr>
  </w:style>
  <w:style w:type="character" w:customStyle="1" w:styleId="ListLabel899">
    <w:name w:val="ListLabel 899"/>
    <w:rPr>
      <w:rFonts w:ascii="Arial" w:eastAsia="Arial" w:hAnsi="Arial" w:cs="Arial"/>
      <w:b w:val="0"/>
      <w:sz w:val="24"/>
      <w:szCs w:val="24"/>
    </w:rPr>
  </w:style>
  <w:style w:type="character" w:customStyle="1" w:styleId="ListLabel898">
    <w:name w:val="ListLabel 898"/>
    <w:rPr>
      <w:rFonts w:ascii="Arial" w:eastAsia="Arial" w:hAnsi="Arial" w:cs="Arial"/>
      <w:b w:val="0"/>
      <w:sz w:val="24"/>
      <w:szCs w:val="24"/>
    </w:rPr>
  </w:style>
  <w:style w:type="character" w:customStyle="1" w:styleId="ListLabel897">
    <w:name w:val="ListLabel 897"/>
    <w:rPr>
      <w:sz w:val="24"/>
      <w:szCs w:val="24"/>
    </w:rPr>
  </w:style>
  <w:style w:type="character" w:customStyle="1" w:styleId="ListLabel896">
    <w:name w:val="ListLabel 896"/>
    <w:rPr>
      <w:sz w:val="24"/>
      <w:szCs w:val="24"/>
    </w:rPr>
  </w:style>
  <w:style w:type="character" w:customStyle="1" w:styleId="ListLabel895">
    <w:name w:val="ListLabel 895"/>
    <w:rPr>
      <w:sz w:val="24"/>
      <w:szCs w:val="24"/>
    </w:rPr>
  </w:style>
  <w:style w:type="character" w:customStyle="1" w:styleId="ListLabel894">
    <w:name w:val="ListLabel 894"/>
    <w:rPr>
      <w:sz w:val="24"/>
      <w:szCs w:val="24"/>
    </w:rPr>
  </w:style>
  <w:style w:type="character" w:customStyle="1" w:styleId="ListLabel893">
    <w:name w:val="ListLabel 893"/>
    <w:rPr>
      <w:sz w:val="24"/>
      <w:szCs w:val="24"/>
    </w:rPr>
  </w:style>
  <w:style w:type="character" w:customStyle="1" w:styleId="ListLabel892">
    <w:name w:val="ListLabel 892"/>
    <w:rPr>
      <w:sz w:val="24"/>
      <w:szCs w:val="24"/>
    </w:rPr>
  </w:style>
  <w:style w:type="character" w:customStyle="1" w:styleId="ListLabel891">
    <w:name w:val="ListLabel 891"/>
    <w:rPr>
      <w:sz w:val="24"/>
      <w:szCs w:val="24"/>
    </w:rPr>
  </w:style>
  <w:style w:type="character" w:customStyle="1" w:styleId="ListLabel890">
    <w:name w:val="ListLabel 890"/>
    <w:rPr>
      <w:sz w:val="24"/>
      <w:szCs w:val="24"/>
    </w:rPr>
  </w:style>
  <w:style w:type="character" w:customStyle="1" w:styleId="ListLabel889">
    <w:name w:val="ListLabel 889"/>
    <w:rPr>
      <w:sz w:val="24"/>
      <w:szCs w:val="24"/>
    </w:rPr>
  </w:style>
  <w:style w:type="character" w:customStyle="1" w:styleId="ListLabel888">
    <w:name w:val="ListLabel 888"/>
    <w:rPr>
      <w:rFonts w:ascii="Arial" w:eastAsia="Arial" w:hAnsi="Arial" w:cs="Times New Roman"/>
    </w:rPr>
  </w:style>
  <w:style w:type="character" w:customStyle="1" w:styleId="ListLabel887">
    <w:name w:val="ListLabel 887"/>
    <w:rPr>
      <w:rFonts w:ascii="Arial" w:eastAsia="Arial" w:hAnsi="Arial" w:cs="Times New Roman"/>
      <w:b w:val="0"/>
      <w:bCs w:val="0"/>
      <w:sz w:val="24"/>
      <w:szCs w:val="24"/>
    </w:rPr>
  </w:style>
  <w:style w:type="character" w:customStyle="1" w:styleId="ListLabel886">
    <w:name w:val="ListLabel 886"/>
    <w:rPr>
      <w:rFonts w:eastAsia="Times New Roman" w:cs="Times New Roman"/>
      <w:b/>
      <w:bCs/>
      <w:kern w:val="2"/>
      <w:sz w:val="20"/>
      <w:szCs w:val="20"/>
      <w:lang w:bidi="ar-SA"/>
    </w:rPr>
  </w:style>
  <w:style w:type="character" w:customStyle="1" w:styleId="ListLabel885">
    <w:name w:val="ListLabel 885"/>
    <w:rPr>
      <w:rFonts w:ascii="Arial" w:eastAsia="Arial" w:hAnsi="Arial" w:cs="Times New Roman"/>
      <w:b/>
      <w:color w:val="000000"/>
      <w:sz w:val="20"/>
      <w:szCs w:val="20"/>
    </w:rPr>
  </w:style>
  <w:style w:type="character" w:customStyle="1" w:styleId="ListLabel884">
    <w:name w:val="ListLabel 884"/>
    <w:rPr>
      <w:sz w:val="24"/>
      <w:szCs w:val="24"/>
    </w:rPr>
  </w:style>
  <w:style w:type="character" w:customStyle="1" w:styleId="ListLabel883">
    <w:name w:val="ListLabel 883"/>
    <w:rPr>
      <w:sz w:val="24"/>
      <w:szCs w:val="24"/>
    </w:rPr>
  </w:style>
  <w:style w:type="character" w:customStyle="1" w:styleId="ListLabel882">
    <w:name w:val="ListLabel 882"/>
    <w:rPr>
      <w:sz w:val="24"/>
      <w:szCs w:val="24"/>
    </w:rPr>
  </w:style>
  <w:style w:type="character" w:customStyle="1" w:styleId="ListLabel881">
    <w:name w:val="ListLabel 881"/>
    <w:rPr>
      <w:sz w:val="24"/>
      <w:szCs w:val="24"/>
    </w:rPr>
  </w:style>
  <w:style w:type="character" w:customStyle="1" w:styleId="ListLabel880">
    <w:name w:val="ListLabel 880"/>
    <w:rPr>
      <w:sz w:val="24"/>
      <w:szCs w:val="24"/>
    </w:rPr>
  </w:style>
  <w:style w:type="character" w:customStyle="1" w:styleId="ListLabel879">
    <w:name w:val="ListLabel 879"/>
    <w:rPr>
      <w:sz w:val="24"/>
      <w:szCs w:val="24"/>
    </w:rPr>
  </w:style>
  <w:style w:type="character" w:customStyle="1" w:styleId="ListLabel878">
    <w:name w:val="ListLabel 878"/>
    <w:rPr>
      <w:sz w:val="24"/>
      <w:szCs w:val="24"/>
    </w:rPr>
  </w:style>
  <w:style w:type="character" w:customStyle="1" w:styleId="ListLabel877">
    <w:name w:val="ListLabel 877"/>
    <w:rPr>
      <w:sz w:val="24"/>
      <w:szCs w:val="24"/>
    </w:rPr>
  </w:style>
  <w:style w:type="character" w:customStyle="1" w:styleId="ListLabel876">
    <w:name w:val="ListLabel 876"/>
    <w:rPr>
      <w:rFonts w:ascii="Arial" w:eastAsia="Arial" w:hAnsi="Arial" w:cs="Arial"/>
      <w:sz w:val="24"/>
      <w:szCs w:val="24"/>
    </w:rPr>
  </w:style>
  <w:style w:type="character" w:customStyle="1" w:styleId="ListLabel875">
    <w:name w:val="ListLabel 875"/>
    <w:rPr>
      <w:rFonts w:cs="Wingdings"/>
    </w:rPr>
  </w:style>
  <w:style w:type="character" w:customStyle="1" w:styleId="ListLabel874">
    <w:name w:val="ListLabel 874"/>
    <w:rPr>
      <w:rFonts w:ascii="Arial" w:eastAsia="Arial" w:hAnsi="Arial" w:cs="Arial"/>
    </w:rPr>
  </w:style>
  <w:style w:type="character" w:customStyle="1" w:styleId="ListLabel873">
    <w:name w:val="ListLabel 873"/>
    <w:rPr>
      <w:rFonts w:ascii="Arial" w:eastAsia="Arial" w:hAnsi="Arial" w:cs="Arial"/>
      <w:b/>
      <w:bCs/>
      <w:color w:val="000000"/>
      <w:sz w:val="24"/>
      <w:szCs w:val="24"/>
    </w:rPr>
  </w:style>
  <w:style w:type="character" w:customStyle="1" w:styleId="ListLabel872">
    <w:name w:val="ListLabel 872"/>
    <w:rPr>
      <w:sz w:val="24"/>
      <w:szCs w:val="24"/>
    </w:rPr>
  </w:style>
  <w:style w:type="character" w:customStyle="1" w:styleId="ListLabel871">
    <w:name w:val="ListLabel 871"/>
    <w:rPr>
      <w:sz w:val="24"/>
      <w:szCs w:val="24"/>
    </w:rPr>
  </w:style>
  <w:style w:type="character" w:customStyle="1" w:styleId="ListLabel870">
    <w:name w:val="ListLabel 870"/>
    <w:rPr>
      <w:sz w:val="24"/>
      <w:szCs w:val="24"/>
    </w:rPr>
  </w:style>
  <w:style w:type="character" w:customStyle="1" w:styleId="ListLabel869">
    <w:name w:val="ListLabel 869"/>
    <w:rPr>
      <w:sz w:val="24"/>
      <w:szCs w:val="24"/>
    </w:rPr>
  </w:style>
  <w:style w:type="character" w:customStyle="1" w:styleId="ListLabel868">
    <w:name w:val="ListLabel 868"/>
    <w:rPr>
      <w:sz w:val="24"/>
      <w:szCs w:val="24"/>
    </w:rPr>
  </w:style>
  <w:style w:type="character" w:customStyle="1" w:styleId="ListLabel867">
    <w:name w:val="ListLabel 867"/>
    <w:rPr>
      <w:sz w:val="24"/>
      <w:szCs w:val="24"/>
    </w:rPr>
  </w:style>
  <w:style w:type="character" w:customStyle="1" w:styleId="ListLabel866">
    <w:name w:val="ListLabel 866"/>
    <w:rPr>
      <w:sz w:val="24"/>
      <w:szCs w:val="24"/>
    </w:rPr>
  </w:style>
  <w:style w:type="character" w:customStyle="1" w:styleId="ListLabel865">
    <w:name w:val="ListLabel 865"/>
    <w:rPr>
      <w:sz w:val="24"/>
      <w:szCs w:val="24"/>
    </w:rPr>
  </w:style>
  <w:style w:type="character" w:customStyle="1" w:styleId="ListLabel864">
    <w:name w:val="ListLabel 864"/>
    <w:rPr>
      <w:rFonts w:ascii="Arial" w:eastAsia="Arial" w:hAnsi="Arial" w:cs="Arial"/>
      <w:sz w:val="24"/>
      <w:szCs w:val="24"/>
    </w:rPr>
  </w:style>
  <w:style w:type="character" w:customStyle="1" w:styleId="ListLabel863">
    <w:name w:val="ListLabel 863"/>
    <w:rPr>
      <w:sz w:val="24"/>
      <w:szCs w:val="24"/>
    </w:rPr>
  </w:style>
  <w:style w:type="character" w:customStyle="1" w:styleId="ListLabel862">
    <w:name w:val="ListLabel 862"/>
    <w:rPr>
      <w:sz w:val="24"/>
      <w:szCs w:val="24"/>
    </w:rPr>
  </w:style>
  <w:style w:type="character" w:customStyle="1" w:styleId="ListLabel861">
    <w:name w:val="ListLabel 861"/>
    <w:rPr>
      <w:sz w:val="24"/>
      <w:szCs w:val="24"/>
    </w:rPr>
  </w:style>
  <w:style w:type="character" w:customStyle="1" w:styleId="ListLabel860">
    <w:name w:val="ListLabel 860"/>
    <w:rPr>
      <w:sz w:val="24"/>
      <w:szCs w:val="24"/>
    </w:rPr>
  </w:style>
  <w:style w:type="character" w:customStyle="1" w:styleId="ListLabel859">
    <w:name w:val="ListLabel 859"/>
    <w:rPr>
      <w:sz w:val="24"/>
      <w:szCs w:val="24"/>
    </w:rPr>
  </w:style>
  <w:style w:type="character" w:customStyle="1" w:styleId="ListLabel858">
    <w:name w:val="ListLabel 858"/>
    <w:rPr>
      <w:sz w:val="24"/>
      <w:szCs w:val="24"/>
    </w:rPr>
  </w:style>
  <w:style w:type="character" w:customStyle="1" w:styleId="ListLabel857">
    <w:name w:val="ListLabel 857"/>
    <w:rPr>
      <w:sz w:val="24"/>
      <w:szCs w:val="24"/>
    </w:rPr>
  </w:style>
  <w:style w:type="character" w:customStyle="1" w:styleId="ListLabel856">
    <w:name w:val="ListLabel 856"/>
    <w:rPr>
      <w:sz w:val="24"/>
      <w:szCs w:val="24"/>
    </w:rPr>
  </w:style>
  <w:style w:type="character" w:customStyle="1" w:styleId="ListLabel855">
    <w:name w:val="ListLabel 855"/>
    <w:rPr>
      <w:rFonts w:ascii="Arial" w:eastAsia="Arial" w:hAnsi="Arial" w:cs="Arial"/>
      <w:sz w:val="24"/>
      <w:szCs w:val="24"/>
    </w:rPr>
  </w:style>
  <w:style w:type="character" w:customStyle="1" w:styleId="ListLabel854">
    <w:name w:val="ListLabel 854"/>
    <w:rPr>
      <w:rFonts w:cs="OpenSymbol"/>
    </w:rPr>
  </w:style>
  <w:style w:type="character" w:customStyle="1" w:styleId="ListLabel853">
    <w:name w:val="ListLabel 853"/>
    <w:rPr>
      <w:rFonts w:cs="OpenSymbol"/>
    </w:rPr>
  </w:style>
  <w:style w:type="character" w:customStyle="1" w:styleId="ListLabel852">
    <w:name w:val="ListLabel 852"/>
    <w:rPr>
      <w:rFonts w:cs="OpenSymbol"/>
      <w:color w:val="000000"/>
      <w:sz w:val="20"/>
      <w:szCs w:val="20"/>
      <w:lang w:bidi="ar-SA"/>
    </w:rPr>
  </w:style>
  <w:style w:type="character" w:customStyle="1" w:styleId="ListLabel851">
    <w:name w:val="ListLabel 851"/>
    <w:rPr>
      <w:rFonts w:cs="OpenSymbol"/>
    </w:rPr>
  </w:style>
  <w:style w:type="character" w:customStyle="1" w:styleId="ListLabel850">
    <w:name w:val="ListLabel 850"/>
    <w:rPr>
      <w:rFonts w:cs="OpenSymbol"/>
    </w:rPr>
  </w:style>
  <w:style w:type="character" w:customStyle="1" w:styleId="ListLabel849">
    <w:name w:val="ListLabel 849"/>
    <w:rPr>
      <w:rFonts w:cs="OpenSymbol"/>
      <w:color w:val="000000"/>
      <w:sz w:val="20"/>
      <w:szCs w:val="20"/>
      <w:lang w:bidi="ar-SA"/>
    </w:rPr>
  </w:style>
  <w:style w:type="character" w:customStyle="1" w:styleId="ListLabel848">
    <w:name w:val="ListLabel 848"/>
    <w:rPr>
      <w:rFonts w:cs="OpenSymbol"/>
    </w:rPr>
  </w:style>
  <w:style w:type="character" w:customStyle="1" w:styleId="ListLabel847">
    <w:name w:val="ListLabel 847"/>
    <w:rPr>
      <w:rFonts w:ascii="Arial" w:eastAsia="Arial" w:hAnsi="Arial" w:cs="OpenSymbol"/>
      <w:color w:val="000000"/>
      <w:sz w:val="20"/>
      <w:szCs w:val="20"/>
      <w:lang w:bidi="ar-SA"/>
    </w:rPr>
  </w:style>
  <w:style w:type="character" w:customStyle="1" w:styleId="ListLabel846">
    <w:name w:val="ListLabel 846"/>
    <w:rPr>
      <w:rFonts w:cs="OpenSymbol"/>
      <w:color w:val="000000"/>
      <w:sz w:val="20"/>
      <w:szCs w:val="20"/>
      <w:lang w:bidi="ar-SA"/>
    </w:rPr>
  </w:style>
  <w:style w:type="character" w:customStyle="1" w:styleId="ListLabel845">
    <w:name w:val="ListLabel 845"/>
    <w:rPr>
      <w:rFonts w:ascii="Arial" w:eastAsia="Calibri" w:hAnsi="Arial" w:cs="Arial"/>
      <w:b w:val="0"/>
      <w:bCs w:val="0"/>
      <w:color w:val="000000"/>
      <w:sz w:val="24"/>
      <w:szCs w:val="24"/>
      <w:lang w:bidi="ar-SA"/>
    </w:rPr>
  </w:style>
  <w:style w:type="character" w:customStyle="1" w:styleId="ListLabel844">
    <w:name w:val="ListLabel 844"/>
    <w:rPr>
      <w:rFonts w:ascii="Arial" w:eastAsia="Calibri" w:hAnsi="Arial" w:cs="Times New Roman"/>
      <w:b w:val="0"/>
      <w:bCs w:val="0"/>
      <w:color w:val="000000"/>
      <w:sz w:val="24"/>
      <w:szCs w:val="24"/>
      <w:lang w:bidi="ar-SA"/>
    </w:rPr>
  </w:style>
  <w:style w:type="character" w:customStyle="1" w:styleId="ListLabel843">
    <w:name w:val="ListLabel 843"/>
    <w:rPr>
      <w:sz w:val="24"/>
      <w:szCs w:val="24"/>
    </w:rPr>
  </w:style>
  <w:style w:type="character" w:customStyle="1" w:styleId="ListLabel842">
    <w:name w:val="ListLabel 842"/>
    <w:rPr>
      <w:sz w:val="24"/>
      <w:szCs w:val="24"/>
    </w:rPr>
  </w:style>
  <w:style w:type="character" w:customStyle="1" w:styleId="ListLabel841">
    <w:name w:val="ListLabel 841"/>
    <w:rPr>
      <w:sz w:val="24"/>
      <w:szCs w:val="24"/>
    </w:rPr>
  </w:style>
  <w:style w:type="character" w:customStyle="1" w:styleId="ListLabel840">
    <w:name w:val="ListLabel 840"/>
    <w:rPr>
      <w:sz w:val="24"/>
      <w:szCs w:val="24"/>
    </w:rPr>
  </w:style>
  <w:style w:type="character" w:customStyle="1" w:styleId="ListLabel839">
    <w:name w:val="ListLabel 839"/>
    <w:rPr>
      <w:sz w:val="24"/>
      <w:szCs w:val="24"/>
    </w:rPr>
  </w:style>
  <w:style w:type="character" w:customStyle="1" w:styleId="ListLabel838">
    <w:name w:val="ListLabel 838"/>
    <w:rPr>
      <w:sz w:val="24"/>
      <w:szCs w:val="24"/>
    </w:rPr>
  </w:style>
  <w:style w:type="character" w:customStyle="1" w:styleId="ListLabel837">
    <w:name w:val="ListLabel 837"/>
    <w:rPr>
      <w:sz w:val="24"/>
      <w:szCs w:val="24"/>
    </w:rPr>
  </w:style>
  <w:style w:type="character" w:customStyle="1" w:styleId="ListLabel836">
    <w:name w:val="ListLabel 836"/>
    <w:rPr>
      <w:rFonts w:ascii="Arial" w:eastAsia="Arial" w:hAnsi="Arial" w:cs="Arial"/>
      <w:sz w:val="24"/>
      <w:szCs w:val="24"/>
    </w:rPr>
  </w:style>
  <w:style w:type="character" w:customStyle="1" w:styleId="ListLabel835">
    <w:name w:val="ListLabel 835"/>
    <w:rPr>
      <w:rFonts w:ascii="Arial" w:eastAsia="Arial" w:hAnsi="Arial" w:cs="Arial"/>
      <w:sz w:val="24"/>
      <w:szCs w:val="24"/>
    </w:rPr>
  </w:style>
  <w:style w:type="character" w:customStyle="1" w:styleId="ListLabel834">
    <w:name w:val="ListLabel 834"/>
    <w:rPr>
      <w:rFonts w:ascii="Arial" w:eastAsia="Arial" w:hAnsi="Arial" w:cs="Arial"/>
      <w:b/>
      <w:sz w:val="24"/>
      <w:szCs w:val="24"/>
    </w:rPr>
  </w:style>
  <w:style w:type="character" w:customStyle="1" w:styleId="ListLabel833">
    <w:name w:val="ListLabel 833"/>
    <w:rPr>
      <w:rFonts w:cs="Arial"/>
    </w:rPr>
  </w:style>
  <w:style w:type="character" w:customStyle="1" w:styleId="ListLabel832">
    <w:name w:val="ListLabel 832"/>
    <w:rPr>
      <w:rFonts w:cs="Times New Roman"/>
    </w:rPr>
  </w:style>
  <w:style w:type="character" w:customStyle="1" w:styleId="ListLabel831">
    <w:name w:val="ListLabel 831"/>
    <w:rPr>
      <w:rFonts w:cs="Times New Roman"/>
    </w:rPr>
  </w:style>
  <w:style w:type="character" w:customStyle="1" w:styleId="ListLabel830">
    <w:name w:val="ListLabel 830"/>
    <w:rPr>
      <w:rFonts w:cs="Times New Roman"/>
    </w:rPr>
  </w:style>
  <w:style w:type="character" w:customStyle="1" w:styleId="ListLabel829">
    <w:name w:val="ListLabel 829"/>
    <w:rPr>
      <w:rFonts w:cs="Times New Roman"/>
    </w:rPr>
  </w:style>
  <w:style w:type="character" w:customStyle="1" w:styleId="ListLabel828">
    <w:name w:val="ListLabel 828"/>
    <w:rPr>
      <w:rFonts w:cs="Times New Roman"/>
    </w:rPr>
  </w:style>
  <w:style w:type="character" w:customStyle="1" w:styleId="ListLabel827">
    <w:name w:val="ListLabel 827"/>
    <w:rPr>
      <w:rFonts w:cs="Times New Roman"/>
    </w:rPr>
  </w:style>
  <w:style w:type="character" w:customStyle="1" w:styleId="ListLabel826">
    <w:name w:val="ListLabel 826"/>
    <w:rPr>
      <w:rFonts w:cs="Times New Roman"/>
    </w:rPr>
  </w:style>
  <w:style w:type="character" w:customStyle="1" w:styleId="ListLabel825">
    <w:name w:val="ListLabel 825"/>
    <w:rPr>
      <w:rFonts w:ascii="Arial" w:eastAsia="Arial" w:hAnsi="Arial" w:cs="Times New Roman"/>
    </w:rPr>
  </w:style>
  <w:style w:type="character" w:customStyle="1" w:styleId="ListLabel824">
    <w:name w:val="ListLabel 824"/>
    <w:rPr>
      <w:rFonts w:ascii="Arial" w:eastAsia="Arial" w:hAnsi="Arial" w:cs="Arial"/>
      <w:b w:val="0"/>
      <w:bCs/>
      <w:sz w:val="24"/>
      <w:szCs w:val="24"/>
    </w:rPr>
  </w:style>
  <w:style w:type="character" w:customStyle="1" w:styleId="ListLabel823">
    <w:name w:val="ListLabel 823"/>
    <w:rPr>
      <w:rFonts w:ascii="Arial" w:eastAsia="Arial" w:hAnsi="Arial" w:cs="Arial"/>
      <w:b/>
      <w:bCs w:val="0"/>
    </w:rPr>
  </w:style>
  <w:style w:type="character" w:customStyle="1" w:styleId="ListLabel822">
    <w:name w:val="ListLabel 822"/>
    <w:rPr>
      <w:rFonts w:ascii="Arial" w:eastAsia="Arial" w:hAnsi="Arial" w:cs="Arial"/>
      <w:b/>
      <w:bCs/>
    </w:rPr>
  </w:style>
  <w:style w:type="character" w:customStyle="1" w:styleId="ListLabel821">
    <w:name w:val="ListLabel 821"/>
    <w:rPr>
      <w:rFonts w:ascii="Arial" w:eastAsia="Arial" w:hAnsi="Arial" w:cs="Arial"/>
      <w:b/>
      <w:bCs w:val="0"/>
    </w:rPr>
  </w:style>
  <w:style w:type="character" w:customStyle="1" w:styleId="ListLabel820">
    <w:name w:val="ListLabel 820"/>
    <w:rPr>
      <w:rFonts w:ascii="Arial" w:eastAsia="Arial" w:hAnsi="Arial" w:cs="Arial"/>
      <w:b/>
      <w:bCs/>
    </w:rPr>
  </w:style>
  <w:style w:type="character" w:customStyle="1" w:styleId="ListLabel819">
    <w:name w:val="ListLabel 819"/>
    <w:rPr>
      <w:rFonts w:cs="Wingdings"/>
    </w:rPr>
  </w:style>
  <w:style w:type="character" w:customStyle="1" w:styleId="ListLabel818">
    <w:name w:val="ListLabel 818"/>
    <w:rPr>
      <w:rFonts w:cs="Courier New"/>
    </w:rPr>
  </w:style>
  <w:style w:type="character" w:customStyle="1" w:styleId="ListLabel817">
    <w:name w:val="ListLabel 817"/>
    <w:rPr>
      <w:rFonts w:cs="Symbol"/>
    </w:rPr>
  </w:style>
  <w:style w:type="character" w:customStyle="1" w:styleId="ListLabel816">
    <w:name w:val="ListLabel 816"/>
    <w:rPr>
      <w:rFonts w:cs="Wingdings"/>
    </w:rPr>
  </w:style>
  <w:style w:type="character" w:customStyle="1" w:styleId="ListLabel815">
    <w:name w:val="ListLabel 815"/>
    <w:rPr>
      <w:rFonts w:cs="Courier New"/>
    </w:rPr>
  </w:style>
  <w:style w:type="character" w:customStyle="1" w:styleId="ListLabel814">
    <w:name w:val="ListLabel 814"/>
    <w:rPr>
      <w:rFonts w:cs="Symbol"/>
    </w:rPr>
  </w:style>
  <w:style w:type="character" w:customStyle="1" w:styleId="ListLabel813">
    <w:name w:val="ListLabel 813"/>
    <w:rPr>
      <w:rFonts w:cs="Wingdings"/>
    </w:rPr>
  </w:style>
  <w:style w:type="character" w:customStyle="1" w:styleId="ListLabel812">
    <w:name w:val="ListLabel 812"/>
    <w:rPr>
      <w:rFonts w:cs="Courier New"/>
    </w:rPr>
  </w:style>
  <w:style w:type="character" w:customStyle="1" w:styleId="ListLabel811">
    <w:name w:val="ListLabel 811"/>
    <w:rPr>
      <w:rFonts w:ascii="Arial" w:eastAsia="Arial" w:hAnsi="Arial" w:cs="OpenSymbol"/>
    </w:rPr>
  </w:style>
  <w:style w:type="character" w:customStyle="1" w:styleId="ListLabel810">
    <w:name w:val="ListLabel 810"/>
    <w:rPr>
      <w:rFonts w:ascii="Arial" w:eastAsia="Arial" w:hAnsi="Arial" w:cs="Arial"/>
      <w:sz w:val="24"/>
      <w:szCs w:val="24"/>
    </w:rPr>
  </w:style>
  <w:style w:type="character" w:customStyle="1" w:styleId="ListLabel809">
    <w:name w:val="ListLabel 809"/>
    <w:rPr>
      <w:rFonts w:cs="Times New Roman"/>
      <w:sz w:val="20"/>
      <w:szCs w:val="20"/>
    </w:rPr>
  </w:style>
  <w:style w:type="character" w:customStyle="1" w:styleId="ListLabel808">
    <w:name w:val="ListLabel 808"/>
    <w:rPr>
      <w:rFonts w:cs="Times New Roman"/>
      <w:sz w:val="20"/>
      <w:szCs w:val="20"/>
    </w:rPr>
  </w:style>
  <w:style w:type="character" w:customStyle="1" w:styleId="ListLabel807">
    <w:name w:val="ListLabel 807"/>
    <w:rPr>
      <w:rFonts w:cs="Times New Roman"/>
      <w:sz w:val="20"/>
      <w:szCs w:val="20"/>
    </w:rPr>
  </w:style>
  <w:style w:type="character" w:customStyle="1" w:styleId="ListLabel806">
    <w:name w:val="ListLabel 806"/>
    <w:rPr>
      <w:rFonts w:cs="Times New Roman"/>
      <w:sz w:val="20"/>
      <w:szCs w:val="20"/>
    </w:rPr>
  </w:style>
  <w:style w:type="character" w:customStyle="1" w:styleId="ListLabel805">
    <w:name w:val="ListLabel 805"/>
    <w:rPr>
      <w:rFonts w:cs="Times New Roman"/>
      <w:sz w:val="20"/>
      <w:szCs w:val="20"/>
    </w:rPr>
  </w:style>
  <w:style w:type="character" w:customStyle="1" w:styleId="ListLabel804">
    <w:name w:val="ListLabel 804"/>
    <w:rPr>
      <w:rFonts w:cs="Times New Roman"/>
      <w:sz w:val="20"/>
      <w:szCs w:val="20"/>
    </w:rPr>
  </w:style>
  <w:style w:type="character" w:customStyle="1" w:styleId="ListLabel803">
    <w:name w:val="ListLabel 803"/>
    <w:rPr>
      <w:rFonts w:cs="Times New Roman"/>
      <w:sz w:val="20"/>
      <w:szCs w:val="20"/>
    </w:rPr>
  </w:style>
  <w:style w:type="character" w:customStyle="1" w:styleId="ListLabel802">
    <w:name w:val="ListLabel 802"/>
    <w:rPr>
      <w:rFonts w:cs="Times New Roman"/>
      <w:sz w:val="20"/>
      <w:szCs w:val="20"/>
    </w:rPr>
  </w:style>
  <w:style w:type="character" w:customStyle="1" w:styleId="ListLabel801">
    <w:name w:val="ListLabel 801"/>
    <w:rPr>
      <w:rFonts w:ascii="Arial" w:eastAsia="Arial" w:hAnsi="Arial" w:cs="Times New Roman"/>
      <w:sz w:val="24"/>
      <w:szCs w:val="24"/>
    </w:rPr>
  </w:style>
  <w:style w:type="character" w:customStyle="1" w:styleId="ListLabel800">
    <w:name w:val="ListLabel 800"/>
    <w:rPr>
      <w:rFonts w:ascii="Arial" w:eastAsia="Arial" w:hAnsi="Arial" w:cs="Arial"/>
      <w:color w:val="auto"/>
      <w:u w:val="none"/>
    </w:rPr>
  </w:style>
  <w:style w:type="character" w:customStyle="1" w:styleId="ListLabel799">
    <w:name w:val="ListLabel 799"/>
    <w:rPr>
      <w:rFonts w:ascii="Arial" w:eastAsia="Arial" w:hAnsi="Arial" w:cs="Arial"/>
      <w:color w:val="000000"/>
    </w:rPr>
  </w:style>
  <w:style w:type="character" w:customStyle="1" w:styleId="ListLabel798">
    <w:name w:val="ListLabel 798"/>
    <w:rPr>
      <w:rFonts w:ascii="Arial" w:eastAsia="Arial" w:hAnsi="Arial" w:cs="Arial"/>
    </w:rPr>
  </w:style>
  <w:style w:type="character" w:customStyle="1" w:styleId="ListLabel797">
    <w:name w:val="ListLabel 797"/>
    <w:rPr>
      <w:rFonts w:ascii="Arial" w:eastAsia="Arial" w:hAnsi="Arial" w:cs="Arial"/>
      <w:b/>
      <w:bCs/>
      <w:color w:val="auto"/>
      <w:lang w:val="fr-FR"/>
    </w:rPr>
  </w:style>
  <w:style w:type="character" w:customStyle="1" w:styleId="ListLabel796">
    <w:name w:val="ListLabel 796"/>
    <w:rPr>
      <w:rFonts w:ascii="Arial" w:eastAsia="Arial" w:hAnsi="Arial" w:cs="Symbol"/>
      <w:b/>
      <w:sz w:val="20"/>
      <w:szCs w:val="20"/>
    </w:rPr>
  </w:style>
  <w:style w:type="character" w:customStyle="1" w:styleId="ListLabel795">
    <w:name w:val="ListLabel 795"/>
    <w:rPr>
      <w:sz w:val="24"/>
      <w:szCs w:val="24"/>
    </w:rPr>
  </w:style>
  <w:style w:type="character" w:customStyle="1" w:styleId="ListLabel794">
    <w:name w:val="ListLabel 794"/>
    <w:rPr>
      <w:sz w:val="24"/>
      <w:szCs w:val="24"/>
    </w:rPr>
  </w:style>
  <w:style w:type="character" w:customStyle="1" w:styleId="ListLabel793">
    <w:name w:val="ListLabel 793"/>
    <w:rPr>
      <w:sz w:val="24"/>
      <w:szCs w:val="24"/>
    </w:rPr>
  </w:style>
  <w:style w:type="character" w:customStyle="1" w:styleId="ListLabel792">
    <w:name w:val="ListLabel 792"/>
    <w:rPr>
      <w:sz w:val="24"/>
      <w:szCs w:val="24"/>
    </w:rPr>
  </w:style>
  <w:style w:type="character" w:customStyle="1" w:styleId="ListLabel791">
    <w:name w:val="ListLabel 791"/>
    <w:rPr>
      <w:sz w:val="24"/>
      <w:szCs w:val="24"/>
    </w:rPr>
  </w:style>
  <w:style w:type="character" w:customStyle="1" w:styleId="ListLabel790">
    <w:name w:val="ListLabel 790"/>
    <w:rPr>
      <w:sz w:val="24"/>
      <w:szCs w:val="24"/>
    </w:rPr>
  </w:style>
  <w:style w:type="character" w:customStyle="1" w:styleId="ListLabel789">
    <w:name w:val="ListLabel 789"/>
    <w:rPr>
      <w:sz w:val="24"/>
      <w:szCs w:val="24"/>
    </w:rPr>
  </w:style>
  <w:style w:type="character" w:customStyle="1" w:styleId="ListLabel788">
    <w:name w:val="ListLabel 788"/>
    <w:rPr>
      <w:b w:val="0"/>
      <w:sz w:val="24"/>
      <w:szCs w:val="24"/>
    </w:rPr>
  </w:style>
  <w:style w:type="character" w:customStyle="1" w:styleId="ListLabel787">
    <w:name w:val="ListLabel 787"/>
    <w:rPr>
      <w:rFonts w:ascii="Arial" w:eastAsia="Arial" w:hAnsi="Arial" w:cs="Arial"/>
      <w:b w:val="0"/>
      <w:sz w:val="24"/>
      <w:szCs w:val="24"/>
    </w:rPr>
  </w:style>
  <w:style w:type="character" w:customStyle="1" w:styleId="ListLabel786">
    <w:name w:val="ListLabel 786"/>
    <w:rPr>
      <w:sz w:val="24"/>
      <w:szCs w:val="24"/>
    </w:rPr>
  </w:style>
  <w:style w:type="character" w:customStyle="1" w:styleId="ListLabel785">
    <w:name w:val="ListLabel 785"/>
    <w:rPr>
      <w:sz w:val="24"/>
      <w:szCs w:val="24"/>
    </w:rPr>
  </w:style>
  <w:style w:type="character" w:customStyle="1" w:styleId="ListLabel784">
    <w:name w:val="ListLabel 784"/>
    <w:rPr>
      <w:sz w:val="24"/>
      <w:szCs w:val="24"/>
    </w:rPr>
  </w:style>
  <w:style w:type="character" w:customStyle="1" w:styleId="ListLabel783">
    <w:name w:val="ListLabel 783"/>
    <w:rPr>
      <w:sz w:val="24"/>
      <w:szCs w:val="24"/>
    </w:rPr>
  </w:style>
  <w:style w:type="character" w:customStyle="1" w:styleId="ListLabel782">
    <w:name w:val="ListLabel 782"/>
    <w:rPr>
      <w:sz w:val="24"/>
      <w:szCs w:val="24"/>
    </w:rPr>
  </w:style>
  <w:style w:type="character" w:customStyle="1" w:styleId="ListLabel781">
    <w:name w:val="ListLabel 781"/>
    <w:rPr>
      <w:sz w:val="24"/>
      <w:szCs w:val="24"/>
    </w:rPr>
  </w:style>
  <w:style w:type="character" w:customStyle="1" w:styleId="ListLabel780">
    <w:name w:val="ListLabel 780"/>
    <w:rPr>
      <w:sz w:val="24"/>
      <w:szCs w:val="24"/>
    </w:rPr>
  </w:style>
  <w:style w:type="character" w:customStyle="1" w:styleId="ListLabel779">
    <w:name w:val="ListLabel 779"/>
    <w:rPr>
      <w:sz w:val="24"/>
      <w:szCs w:val="24"/>
    </w:rPr>
  </w:style>
  <w:style w:type="character" w:customStyle="1" w:styleId="ListLabel778">
    <w:name w:val="ListLabel 778"/>
    <w:rPr>
      <w:sz w:val="24"/>
      <w:szCs w:val="24"/>
    </w:rPr>
  </w:style>
  <w:style w:type="character" w:customStyle="1" w:styleId="ListLabel777">
    <w:name w:val="ListLabel 777"/>
    <w:rPr>
      <w:rFonts w:ascii="Arial" w:eastAsia="Arial" w:hAnsi="Arial" w:cs="Times New Roman"/>
    </w:rPr>
  </w:style>
  <w:style w:type="character" w:customStyle="1" w:styleId="ListLabel776">
    <w:name w:val="ListLabel 776"/>
    <w:rPr>
      <w:rFonts w:ascii="Arial" w:eastAsia="Arial" w:hAnsi="Arial" w:cs="Times New Roman"/>
      <w:b w:val="0"/>
      <w:bCs w:val="0"/>
      <w:sz w:val="24"/>
      <w:szCs w:val="24"/>
    </w:rPr>
  </w:style>
  <w:style w:type="character" w:customStyle="1" w:styleId="ListLabel775">
    <w:name w:val="ListLabel 775"/>
    <w:rPr>
      <w:rFonts w:cs="Times New Roman"/>
      <w:b w:val="0"/>
      <w:bCs/>
      <w:sz w:val="20"/>
      <w:szCs w:val="20"/>
    </w:rPr>
  </w:style>
  <w:style w:type="character" w:customStyle="1" w:styleId="ListLabel774">
    <w:name w:val="ListLabel 774"/>
    <w:rPr>
      <w:rFonts w:cs="Times New Roman"/>
    </w:rPr>
  </w:style>
  <w:style w:type="character" w:customStyle="1" w:styleId="ListLabel773">
    <w:name w:val="ListLabel 773"/>
    <w:rPr>
      <w:rFonts w:cs="Times New Roman"/>
      <w:sz w:val="20"/>
      <w:szCs w:val="20"/>
    </w:rPr>
  </w:style>
  <w:style w:type="character" w:customStyle="1" w:styleId="ListLabel772">
    <w:name w:val="ListLabel 772"/>
    <w:rPr>
      <w:rFonts w:cs="Times New Roman"/>
      <w:b w:val="0"/>
      <w:bCs/>
      <w:sz w:val="20"/>
      <w:szCs w:val="20"/>
    </w:rPr>
  </w:style>
  <w:style w:type="character" w:customStyle="1" w:styleId="ListLabel771">
    <w:name w:val="ListLabel 771"/>
    <w:rPr>
      <w:rFonts w:cs="Times New Roman"/>
    </w:rPr>
  </w:style>
  <w:style w:type="character" w:customStyle="1" w:styleId="ListLabel770">
    <w:name w:val="ListLabel 770"/>
    <w:rPr>
      <w:rFonts w:cs="Times New Roman"/>
      <w:sz w:val="24"/>
      <w:szCs w:val="24"/>
    </w:rPr>
  </w:style>
  <w:style w:type="character" w:customStyle="1" w:styleId="ListLabel769">
    <w:name w:val="ListLabel 769"/>
    <w:rPr>
      <w:rFonts w:eastAsia="Times New Roman" w:cs="Times New Roman"/>
      <w:b/>
      <w:bCs/>
      <w:kern w:val="2"/>
      <w:sz w:val="20"/>
      <w:szCs w:val="20"/>
      <w:lang w:bidi="ar-SA"/>
    </w:rPr>
  </w:style>
  <w:style w:type="character" w:customStyle="1" w:styleId="ListLabel768">
    <w:name w:val="ListLabel 768"/>
    <w:rPr>
      <w:rFonts w:ascii="Arial" w:eastAsia="Arial" w:hAnsi="Arial" w:cs="Times New Roman"/>
      <w:b/>
      <w:color w:val="000000"/>
      <w:sz w:val="20"/>
      <w:szCs w:val="20"/>
    </w:rPr>
  </w:style>
  <w:style w:type="character" w:customStyle="1" w:styleId="ListLabel767">
    <w:name w:val="ListLabel 767"/>
    <w:rPr>
      <w:sz w:val="24"/>
      <w:szCs w:val="24"/>
    </w:rPr>
  </w:style>
  <w:style w:type="character" w:customStyle="1" w:styleId="ListLabel766">
    <w:name w:val="ListLabel 766"/>
    <w:rPr>
      <w:sz w:val="24"/>
      <w:szCs w:val="24"/>
    </w:rPr>
  </w:style>
  <w:style w:type="character" w:customStyle="1" w:styleId="ListLabel765">
    <w:name w:val="ListLabel 765"/>
    <w:rPr>
      <w:sz w:val="24"/>
      <w:szCs w:val="24"/>
    </w:rPr>
  </w:style>
  <w:style w:type="character" w:customStyle="1" w:styleId="ListLabel764">
    <w:name w:val="ListLabel 764"/>
    <w:rPr>
      <w:sz w:val="24"/>
      <w:szCs w:val="24"/>
    </w:rPr>
  </w:style>
  <w:style w:type="character" w:customStyle="1" w:styleId="ListLabel763">
    <w:name w:val="ListLabel 763"/>
    <w:rPr>
      <w:sz w:val="24"/>
      <w:szCs w:val="24"/>
    </w:rPr>
  </w:style>
  <w:style w:type="character" w:customStyle="1" w:styleId="ListLabel762">
    <w:name w:val="ListLabel 762"/>
    <w:rPr>
      <w:sz w:val="24"/>
      <w:szCs w:val="24"/>
    </w:rPr>
  </w:style>
  <w:style w:type="character" w:customStyle="1" w:styleId="ListLabel761">
    <w:name w:val="ListLabel 761"/>
    <w:rPr>
      <w:sz w:val="24"/>
      <w:szCs w:val="24"/>
    </w:rPr>
  </w:style>
  <w:style w:type="character" w:customStyle="1" w:styleId="ListLabel760">
    <w:name w:val="ListLabel 760"/>
    <w:rPr>
      <w:sz w:val="24"/>
      <w:szCs w:val="24"/>
    </w:rPr>
  </w:style>
  <w:style w:type="character" w:customStyle="1" w:styleId="ListLabel759">
    <w:name w:val="ListLabel 759"/>
    <w:rPr>
      <w:rFonts w:ascii="Arial" w:eastAsia="Arial" w:hAnsi="Arial" w:cs="Arial"/>
      <w:sz w:val="24"/>
      <w:szCs w:val="24"/>
    </w:rPr>
  </w:style>
  <w:style w:type="character" w:customStyle="1" w:styleId="ListLabel758">
    <w:name w:val="ListLabel 758"/>
    <w:rPr>
      <w:rFonts w:cs="OpenSymbol"/>
    </w:rPr>
  </w:style>
  <w:style w:type="character" w:customStyle="1" w:styleId="ListLabel757">
    <w:name w:val="ListLabel 757"/>
    <w:rPr>
      <w:rFonts w:cs="OpenSymbol"/>
    </w:rPr>
  </w:style>
  <w:style w:type="character" w:customStyle="1" w:styleId="ListLabel756">
    <w:name w:val="ListLabel 756"/>
    <w:rPr>
      <w:rFonts w:cs="OpenSymbol"/>
      <w:color w:val="000000"/>
      <w:sz w:val="20"/>
      <w:szCs w:val="20"/>
    </w:rPr>
  </w:style>
  <w:style w:type="character" w:customStyle="1" w:styleId="ListLabel755">
    <w:name w:val="ListLabel 755"/>
    <w:rPr>
      <w:rFonts w:cs="OpenSymbol"/>
    </w:rPr>
  </w:style>
  <w:style w:type="character" w:customStyle="1" w:styleId="ListLabel754">
    <w:name w:val="ListLabel 754"/>
    <w:rPr>
      <w:rFonts w:cs="OpenSymbol"/>
    </w:rPr>
  </w:style>
  <w:style w:type="character" w:customStyle="1" w:styleId="ListLabel753">
    <w:name w:val="ListLabel 753"/>
    <w:rPr>
      <w:rFonts w:cs="OpenSymbol"/>
      <w:color w:val="000000"/>
      <w:sz w:val="20"/>
      <w:szCs w:val="20"/>
    </w:rPr>
  </w:style>
  <w:style w:type="character" w:customStyle="1" w:styleId="ListLabel752">
    <w:name w:val="ListLabel 752"/>
    <w:rPr>
      <w:rFonts w:cs="OpenSymbol"/>
      <w:color w:val="000000"/>
      <w:sz w:val="20"/>
      <w:szCs w:val="20"/>
    </w:rPr>
  </w:style>
  <w:style w:type="character" w:customStyle="1" w:styleId="ListLabel751">
    <w:name w:val="ListLabel 751"/>
    <w:rPr>
      <w:rFonts w:cs="OpenSymbol"/>
    </w:rPr>
  </w:style>
  <w:style w:type="character" w:customStyle="1" w:styleId="ListLabel750">
    <w:name w:val="ListLabel 750"/>
    <w:rPr>
      <w:rFonts w:cs="OpenSymbol"/>
      <w:color w:val="000000"/>
      <w:sz w:val="20"/>
      <w:szCs w:val="20"/>
    </w:rPr>
  </w:style>
  <w:style w:type="character" w:customStyle="1" w:styleId="ListLabel749">
    <w:name w:val="ListLabel 749"/>
    <w:rPr>
      <w:rFonts w:cs="OpenSymbol"/>
    </w:rPr>
  </w:style>
  <w:style w:type="character" w:customStyle="1" w:styleId="ListLabel748">
    <w:name w:val="ListLabel 748"/>
    <w:rPr>
      <w:rFonts w:cs="OpenSymbol"/>
    </w:rPr>
  </w:style>
  <w:style w:type="character" w:customStyle="1" w:styleId="ListLabel747">
    <w:name w:val="ListLabel 747"/>
    <w:rPr>
      <w:rFonts w:cs="OpenSymbol"/>
    </w:rPr>
  </w:style>
  <w:style w:type="character" w:customStyle="1" w:styleId="ListLabel746">
    <w:name w:val="ListLabel 746"/>
    <w:rPr>
      <w:rFonts w:cs="OpenSymbol"/>
    </w:rPr>
  </w:style>
  <w:style w:type="character" w:customStyle="1" w:styleId="ListLabel745">
    <w:name w:val="ListLabel 745"/>
    <w:rPr>
      <w:rFonts w:cs="OpenSymbol"/>
    </w:rPr>
  </w:style>
  <w:style w:type="character" w:customStyle="1" w:styleId="ListLabel744">
    <w:name w:val="ListLabel 744"/>
    <w:rPr>
      <w:rFonts w:cs="OpenSymbol"/>
    </w:rPr>
  </w:style>
  <w:style w:type="character" w:customStyle="1" w:styleId="ListLabel743">
    <w:name w:val="ListLabel 743"/>
    <w:rPr>
      <w:rFonts w:cs="OpenSymbol"/>
    </w:rPr>
  </w:style>
  <w:style w:type="character" w:customStyle="1" w:styleId="ListLabel742">
    <w:name w:val="ListLabel 742"/>
    <w:rPr>
      <w:rFonts w:cs="OpenSymbol"/>
    </w:rPr>
  </w:style>
  <w:style w:type="character" w:customStyle="1" w:styleId="ListLabel741">
    <w:name w:val="ListLabel 741"/>
    <w:rPr>
      <w:rFonts w:cs="OpenSymbol"/>
    </w:rPr>
  </w:style>
  <w:style w:type="character" w:customStyle="1" w:styleId="ListLabel740">
    <w:name w:val="ListLabel 740"/>
    <w:rPr>
      <w:rFonts w:cs="Times New Roman"/>
      <w:b/>
      <w:bCs/>
      <w:color w:val="auto"/>
      <w:sz w:val="28"/>
      <w:szCs w:val="28"/>
    </w:rPr>
  </w:style>
  <w:style w:type="character" w:customStyle="1" w:styleId="ListLabel739">
    <w:name w:val="ListLabel 739"/>
    <w:rPr>
      <w:rFonts w:cs="Times New Roman"/>
      <w:b/>
      <w:bCs/>
      <w:color w:val="auto"/>
      <w:sz w:val="28"/>
      <w:szCs w:val="28"/>
    </w:rPr>
  </w:style>
  <w:style w:type="character" w:customStyle="1" w:styleId="ListLabel738">
    <w:name w:val="ListLabel 738"/>
    <w:rPr>
      <w:rFonts w:cs="Times New Roman"/>
      <w:b/>
      <w:bCs/>
      <w:color w:val="auto"/>
      <w:sz w:val="28"/>
      <w:szCs w:val="28"/>
    </w:rPr>
  </w:style>
  <w:style w:type="character" w:customStyle="1" w:styleId="ListLabel737">
    <w:name w:val="ListLabel 737"/>
    <w:rPr>
      <w:rFonts w:cs="Times New Roman"/>
      <w:b/>
      <w:bCs/>
      <w:color w:val="auto"/>
      <w:sz w:val="28"/>
      <w:szCs w:val="28"/>
    </w:rPr>
  </w:style>
  <w:style w:type="character" w:customStyle="1" w:styleId="ListLabel736">
    <w:name w:val="ListLabel 736"/>
    <w:rPr>
      <w:rFonts w:cs="Times New Roman"/>
      <w:b/>
      <w:bCs/>
      <w:color w:val="auto"/>
      <w:sz w:val="28"/>
      <w:szCs w:val="28"/>
    </w:rPr>
  </w:style>
  <w:style w:type="character" w:customStyle="1" w:styleId="ListLabel735">
    <w:name w:val="ListLabel 735"/>
    <w:rPr>
      <w:rFonts w:cs="Times New Roman"/>
      <w:b/>
      <w:bCs/>
      <w:color w:val="auto"/>
      <w:sz w:val="28"/>
      <w:szCs w:val="28"/>
    </w:rPr>
  </w:style>
  <w:style w:type="character" w:customStyle="1" w:styleId="ListLabel734">
    <w:name w:val="ListLabel 734"/>
    <w:rPr>
      <w:rFonts w:cs="Times New Roman"/>
      <w:b/>
      <w:bCs/>
      <w:color w:val="auto"/>
      <w:sz w:val="28"/>
      <w:szCs w:val="28"/>
    </w:rPr>
  </w:style>
  <w:style w:type="character" w:customStyle="1" w:styleId="ListLabel733">
    <w:name w:val="ListLabel 733"/>
    <w:rPr>
      <w:rFonts w:cs="Times New Roman"/>
      <w:b/>
      <w:bCs/>
      <w:color w:val="auto"/>
      <w:sz w:val="28"/>
      <w:szCs w:val="28"/>
    </w:rPr>
  </w:style>
  <w:style w:type="character" w:customStyle="1" w:styleId="ListLabel732">
    <w:name w:val="ListLabel 732"/>
    <w:rPr>
      <w:rFonts w:cs="Times New Roman"/>
      <w:sz w:val="24"/>
      <w:szCs w:val="24"/>
    </w:rPr>
  </w:style>
  <w:style w:type="character" w:customStyle="1" w:styleId="ListLabel731">
    <w:name w:val="ListLabel 731"/>
    <w:rPr>
      <w:rFonts w:cs="OpenSymbol"/>
    </w:rPr>
  </w:style>
  <w:style w:type="character" w:customStyle="1" w:styleId="ListLabel730">
    <w:name w:val="ListLabel 730"/>
    <w:rPr>
      <w:rFonts w:cs="OpenSymbol"/>
    </w:rPr>
  </w:style>
  <w:style w:type="character" w:customStyle="1" w:styleId="ListLabel729">
    <w:name w:val="ListLabel 729"/>
    <w:rPr>
      <w:rFonts w:cs="OpenSymbol"/>
      <w:color w:val="000000"/>
      <w:sz w:val="20"/>
      <w:szCs w:val="20"/>
    </w:rPr>
  </w:style>
  <w:style w:type="character" w:customStyle="1" w:styleId="ListLabel728">
    <w:name w:val="ListLabel 728"/>
    <w:rPr>
      <w:rFonts w:cs="OpenSymbol"/>
    </w:rPr>
  </w:style>
  <w:style w:type="character" w:customStyle="1" w:styleId="ListLabel727">
    <w:name w:val="ListLabel 727"/>
    <w:rPr>
      <w:rFonts w:cs="OpenSymbol"/>
    </w:rPr>
  </w:style>
  <w:style w:type="character" w:customStyle="1" w:styleId="ListLabel726">
    <w:name w:val="ListLabel 726"/>
    <w:rPr>
      <w:rFonts w:cs="OpenSymbol"/>
      <w:color w:val="000000"/>
      <w:sz w:val="20"/>
      <w:szCs w:val="20"/>
    </w:rPr>
  </w:style>
  <w:style w:type="character" w:customStyle="1" w:styleId="ListLabel725">
    <w:name w:val="ListLabel 725"/>
    <w:rPr>
      <w:rFonts w:cs="OpenSymbol"/>
    </w:rPr>
  </w:style>
  <w:style w:type="character" w:customStyle="1" w:styleId="ListLabel724">
    <w:name w:val="ListLabel 724"/>
    <w:rPr>
      <w:rFonts w:cs="OpenSymbol"/>
    </w:rPr>
  </w:style>
  <w:style w:type="character" w:customStyle="1" w:styleId="ListLabel723">
    <w:name w:val="ListLabel 723"/>
    <w:rPr>
      <w:rFonts w:cs="OpenSymbol"/>
      <w:color w:val="000000"/>
      <w:sz w:val="20"/>
      <w:szCs w:val="20"/>
    </w:rPr>
  </w:style>
  <w:style w:type="character" w:customStyle="1" w:styleId="ListLabel722">
    <w:name w:val="ListLabel 722"/>
    <w:rPr>
      <w:rFonts w:cs="Wingdings"/>
    </w:rPr>
  </w:style>
  <w:style w:type="character" w:customStyle="1" w:styleId="ListLabel721">
    <w:name w:val="ListLabel 721"/>
    <w:rPr>
      <w:rFonts w:ascii="Arial" w:eastAsia="Arial" w:hAnsi="Arial" w:cs="Arial"/>
    </w:rPr>
  </w:style>
  <w:style w:type="character" w:customStyle="1" w:styleId="ListLabel720">
    <w:name w:val="ListLabel 720"/>
    <w:rPr>
      <w:rFonts w:ascii="Arial" w:eastAsia="Arial" w:hAnsi="Arial" w:cs="Arial"/>
      <w:b/>
      <w:bCs/>
      <w:color w:val="000000"/>
      <w:sz w:val="24"/>
      <w:szCs w:val="24"/>
    </w:rPr>
  </w:style>
  <w:style w:type="character" w:customStyle="1" w:styleId="ListLabel719">
    <w:name w:val="ListLabel 719"/>
    <w:rPr>
      <w:sz w:val="24"/>
      <w:szCs w:val="24"/>
    </w:rPr>
  </w:style>
  <w:style w:type="character" w:customStyle="1" w:styleId="ListLabel718">
    <w:name w:val="ListLabel 718"/>
    <w:rPr>
      <w:sz w:val="24"/>
      <w:szCs w:val="24"/>
    </w:rPr>
  </w:style>
  <w:style w:type="character" w:customStyle="1" w:styleId="ListLabel717">
    <w:name w:val="ListLabel 717"/>
    <w:rPr>
      <w:sz w:val="24"/>
      <w:szCs w:val="24"/>
    </w:rPr>
  </w:style>
  <w:style w:type="character" w:customStyle="1" w:styleId="ListLabel716">
    <w:name w:val="ListLabel 716"/>
    <w:rPr>
      <w:sz w:val="24"/>
      <w:szCs w:val="24"/>
    </w:rPr>
  </w:style>
  <w:style w:type="character" w:customStyle="1" w:styleId="ListLabel715">
    <w:name w:val="ListLabel 715"/>
    <w:rPr>
      <w:sz w:val="24"/>
      <w:szCs w:val="24"/>
    </w:rPr>
  </w:style>
  <w:style w:type="character" w:customStyle="1" w:styleId="ListLabel714">
    <w:name w:val="ListLabel 714"/>
    <w:rPr>
      <w:sz w:val="24"/>
      <w:szCs w:val="24"/>
    </w:rPr>
  </w:style>
  <w:style w:type="character" w:customStyle="1" w:styleId="ListLabel713">
    <w:name w:val="ListLabel 713"/>
    <w:rPr>
      <w:sz w:val="24"/>
      <w:szCs w:val="24"/>
    </w:rPr>
  </w:style>
  <w:style w:type="character" w:customStyle="1" w:styleId="ListLabel712">
    <w:name w:val="ListLabel 712"/>
    <w:rPr>
      <w:sz w:val="24"/>
      <w:szCs w:val="24"/>
    </w:rPr>
  </w:style>
  <w:style w:type="character" w:customStyle="1" w:styleId="ListLabel711">
    <w:name w:val="ListLabel 711"/>
    <w:rPr>
      <w:rFonts w:ascii="Arial" w:eastAsia="Arial" w:hAnsi="Arial" w:cs="Arial"/>
      <w:sz w:val="24"/>
      <w:szCs w:val="24"/>
    </w:rPr>
  </w:style>
  <w:style w:type="character" w:customStyle="1" w:styleId="ListLabel710">
    <w:name w:val="ListLabel 710"/>
    <w:rPr>
      <w:sz w:val="24"/>
      <w:szCs w:val="24"/>
    </w:rPr>
  </w:style>
  <w:style w:type="character" w:customStyle="1" w:styleId="ListLabel709">
    <w:name w:val="ListLabel 709"/>
    <w:rPr>
      <w:sz w:val="24"/>
      <w:szCs w:val="24"/>
    </w:rPr>
  </w:style>
  <w:style w:type="character" w:customStyle="1" w:styleId="ListLabel708">
    <w:name w:val="ListLabel 708"/>
    <w:rPr>
      <w:sz w:val="24"/>
      <w:szCs w:val="24"/>
    </w:rPr>
  </w:style>
  <w:style w:type="character" w:customStyle="1" w:styleId="ListLabel707">
    <w:name w:val="ListLabel 707"/>
    <w:rPr>
      <w:sz w:val="24"/>
      <w:szCs w:val="24"/>
    </w:rPr>
  </w:style>
  <w:style w:type="character" w:customStyle="1" w:styleId="ListLabel706">
    <w:name w:val="ListLabel 706"/>
    <w:rPr>
      <w:sz w:val="24"/>
      <w:szCs w:val="24"/>
    </w:rPr>
  </w:style>
  <w:style w:type="character" w:customStyle="1" w:styleId="ListLabel705">
    <w:name w:val="ListLabel 705"/>
    <w:rPr>
      <w:sz w:val="24"/>
      <w:szCs w:val="24"/>
    </w:rPr>
  </w:style>
  <w:style w:type="character" w:customStyle="1" w:styleId="ListLabel704">
    <w:name w:val="ListLabel 704"/>
    <w:rPr>
      <w:sz w:val="24"/>
      <w:szCs w:val="24"/>
    </w:rPr>
  </w:style>
  <w:style w:type="character" w:customStyle="1" w:styleId="ListLabel703">
    <w:name w:val="ListLabel 703"/>
    <w:rPr>
      <w:sz w:val="24"/>
      <w:szCs w:val="24"/>
    </w:rPr>
  </w:style>
  <w:style w:type="character" w:customStyle="1" w:styleId="ListLabel702">
    <w:name w:val="ListLabel 702"/>
    <w:rPr>
      <w:rFonts w:ascii="Arial" w:eastAsia="Arial" w:hAnsi="Arial" w:cs="Arial"/>
      <w:sz w:val="24"/>
      <w:szCs w:val="24"/>
    </w:rPr>
  </w:style>
  <w:style w:type="character" w:customStyle="1" w:styleId="ListLabel701">
    <w:name w:val="ListLabel 701"/>
    <w:rPr>
      <w:rFonts w:cs="OpenSymbol"/>
    </w:rPr>
  </w:style>
  <w:style w:type="character" w:customStyle="1" w:styleId="ListLabel700">
    <w:name w:val="ListLabel 700"/>
    <w:rPr>
      <w:rFonts w:cs="OpenSymbol"/>
    </w:rPr>
  </w:style>
  <w:style w:type="character" w:customStyle="1" w:styleId="ListLabel699">
    <w:name w:val="ListLabel 699"/>
    <w:rPr>
      <w:rFonts w:cs="OpenSymbol"/>
      <w:color w:val="000000"/>
      <w:sz w:val="20"/>
      <w:szCs w:val="20"/>
      <w:lang w:bidi="ar-SA"/>
    </w:rPr>
  </w:style>
  <w:style w:type="character" w:customStyle="1" w:styleId="ListLabel698">
    <w:name w:val="ListLabel 698"/>
    <w:rPr>
      <w:rFonts w:cs="OpenSymbol"/>
    </w:rPr>
  </w:style>
  <w:style w:type="character" w:customStyle="1" w:styleId="ListLabel697">
    <w:name w:val="ListLabel 697"/>
    <w:rPr>
      <w:rFonts w:cs="OpenSymbol"/>
    </w:rPr>
  </w:style>
  <w:style w:type="character" w:customStyle="1" w:styleId="ListLabel696">
    <w:name w:val="ListLabel 696"/>
    <w:rPr>
      <w:rFonts w:cs="OpenSymbol"/>
      <w:color w:val="000000"/>
      <w:sz w:val="20"/>
      <w:szCs w:val="20"/>
      <w:lang w:bidi="ar-SA"/>
    </w:rPr>
  </w:style>
  <w:style w:type="character" w:customStyle="1" w:styleId="ListLabel695">
    <w:name w:val="ListLabel 695"/>
    <w:rPr>
      <w:rFonts w:cs="OpenSymbol"/>
    </w:rPr>
  </w:style>
  <w:style w:type="character" w:customStyle="1" w:styleId="ListLabel694">
    <w:name w:val="ListLabel 694"/>
    <w:rPr>
      <w:rFonts w:ascii="Arial" w:eastAsia="Arial" w:hAnsi="Arial" w:cs="OpenSymbol"/>
      <w:color w:val="000000"/>
      <w:sz w:val="20"/>
      <w:szCs w:val="20"/>
      <w:lang w:bidi="ar-SA"/>
    </w:rPr>
  </w:style>
  <w:style w:type="character" w:customStyle="1" w:styleId="ListLabel693">
    <w:name w:val="ListLabel 693"/>
    <w:rPr>
      <w:rFonts w:cs="OpenSymbol"/>
      <w:color w:val="000000"/>
      <w:sz w:val="20"/>
      <w:szCs w:val="20"/>
      <w:lang w:bidi="ar-SA"/>
    </w:rPr>
  </w:style>
  <w:style w:type="character" w:customStyle="1" w:styleId="ListLabel692">
    <w:name w:val="ListLabel 692"/>
    <w:rPr>
      <w:rFonts w:ascii="Arial" w:eastAsia="Calibri" w:hAnsi="Arial" w:cs="Arial"/>
      <w:b w:val="0"/>
      <w:bCs w:val="0"/>
      <w:color w:val="000000"/>
      <w:sz w:val="24"/>
      <w:szCs w:val="24"/>
      <w:lang w:bidi="ar-SA"/>
    </w:rPr>
  </w:style>
  <w:style w:type="character" w:customStyle="1" w:styleId="ListLabel691">
    <w:name w:val="ListLabel 691"/>
    <w:rPr>
      <w:rFonts w:ascii="Arial" w:eastAsia="Calibri" w:hAnsi="Arial" w:cs="Times New Roman"/>
      <w:b w:val="0"/>
      <w:bCs w:val="0"/>
      <w:color w:val="000000"/>
      <w:sz w:val="20"/>
      <w:szCs w:val="20"/>
      <w:lang w:bidi="ar-SA"/>
    </w:rPr>
  </w:style>
  <w:style w:type="character" w:customStyle="1" w:styleId="ListLabel690">
    <w:name w:val="ListLabel 690"/>
    <w:rPr>
      <w:sz w:val="24"/>
      <w:szCs w:val="24"/>
    </w:rPr>
  </w:style>
  <w:style w:type="character" w:customStyle="1" w:styleId="ListLabel689">
    <w:name w:val="ListLabel 689"/>
    <w:rPr>
      <w:sz w:val="24"/>
      <w:szCs w:val="24"/>
    </w:rPr>
  </w:style>
  <w:style w:type="character" w:customStyle="1" w:styleId="ListLabel688">
    <w:name w:val="ListLabel 688"/>
    <w:rPr>
      <w:sz w:val="24"/>
      <w:szCs w:val="24"/>
    </w:rPr>
  </w:style>
  <w:style w:type="character" w:customStyle="1" w:styleId="ListLabel687">
    <w:name w:val="ListLabel 687"/>
    <w:rPr>
      <w:sz w:val="24"/>
      <w:szCs w:val="24"/>
    </w:rPr>
  </w:style>
  <w:style w:type="character" w:customStyle="1" w:styleId="ListLabel686">
    <w:name w:val="ListLabel 686"/>
    <w:rPr>
      <w:sz w:val="24"/>
      <w:szCs w:val="24"/>
    </w:rPr>
  </w:style>
  <w:style w:type="character" w:customStyle="1" w:styleId="ListLabel685">
    <w:name w:val="ListLabel 685"/>
    <w:rPr>
      <w:sz w:val="24"/>
      <w:szCs w:val="24"/>
    </w:rPr>
  </w:style>
  <w:style w:type="character" w:customStyle="1" w:styleId="ListLabel684">
    <w:name w:val="ListLabel 684"/>
    <w:rPr>
      <w:sz w:val="24"/>
      <w:szCs w:val="24"/>
    </w:rPr>
  </w:style>
  <w:style w:type="character" w:customStyle="1" w:styleId="ListLabel683">
    <w:name w:val="ListLabel 683"/>
    <w:rPr>
      <w:rFonts w:ascii="Arial" w:eastAsia="Arial" w:hAnsi="Arial" w:cs="Arial"/>
      <w:sz w:val="24"/>
      <w:szCs w:val="24"/>
    </w:rPr>
  </w:style>
  <w:style w:type="character" w:customStyle="1" w:styleId="ListLabel682">
    <w:name w:val="ListLabel 682"/>
    <w:rPr>
      <w:rFonts w:ascii="Arial" w:eastAsia="Arial" w:hAnsi="Arial" w:cs="Arial"/>
      <w:sz w:val="24"/>
      <w:szCs w:val="24"/>
    </w:rPr>
  </w:style>
  <w:style w:type="character" w:customStyle="1" w:styleId="ListLabel681">
    <w:name w:val="ListLabel 681"/>
    <w:rPr>
      <w:rFonts w:ascii="Arial" w:eastAsia="Arial" w:hAnsi="Arial" w:cs="Arial"/>
      <w:b/>
      <w:sz w:val="24"/>
      <w:szCs w:val="24"/>
    </w:rPr>
  </w:style>
  <w:style w:type="character" w:customStyle="1" w:styleId="ListLabel680">
    <w:name w:val="ListLabel 680"/>
    <w:rPr>
      <w:rFonts w:cs="Arial"/>
    </w:rPr>
  </w:style>
  <w:style w:type="character" w:customStyle="1" w:styleId="ListLabel679">
    <w:name w:val="ListLabel 679"/>
    <w:rPr>
      <w:rFonts w:cs="Times New Roman"/>
    </w:rPr>
  </w:style>
  <w:style w:type="character" w:customStyle="1" w:styleId="ListLabel678">
    <w:name w:val="ListLabel 678"/>
    <w:rPr>
      <w:rFonts w:cs="Times New Roman"/>
    </w:rPr>
  </w:style>
  <w:style w:type="character" w:customStyle="1" w:styleId="ListLabel677">
    <w:name w:val="ListLabel 677"/>
    <w:rPr>
      <w:rFonts w:cs="Times New Roman"/>
    </w:rPr>
  </w:style>
  <w:style w:type="character" w:customStyle="1" w:styleId="ListLabel676">
    <w:name w:val="ListLabel 676"/>
    <w:rPr>
      <w:rFonts w:cs="Times New Roman"/>
    </w:rPr>
  </w:style>
  <w:style w:type="character" w:customStyle="1" w:styleId="ListLabel675">
    <w:name w:val="ListLabel 675"/>
    <w:rPr>
      <w:rFonts w:cs="Times New Roman"/>
    </w:rPr>
  </w:style>
  <w:style w:type="character" w:customStyle="1" w:styleId="ListLabel674">
    <w:name w:val="ListLabel 674"/>
    <w:rPr>
      <w:rFonts w:cs="Times New Roman"/>
    </w:rPr>
  </w:style>
  <w:style w:type="character" w:customStyle="1" w:styleId="ListLabel673">
    <w:name w:val="ListLabel 673"/>
    <w:rPr>
      <w:rFonts w:cs="Times New Roman"/>
    </w:rPr>
  </w:style>
  <w:style w:type="character" w:customStyle="1" w:styleId="ListLabel672">
    <w:name w:val="ListLabel 672"/>
    <w:rPr>
      <w:rFonts w:ascii="Arial" w:eastAsia="Arial" w:hAnsi="Arial" w:cs="Times New Roman"/>
    </w:rPr>
  </w:style>
  <w:style w:type="character" w:customStyle="1" w:styleId="ListLabel671">
    <w:name w:val="ListLabel 671"/>
    <w:rPr>
      <w:rFonts w:ascii="Arial" w:eastAsia="Arial" w:hAnsi="Arial" w:cs="Arial"/>
      <w:b w:val="0"/>
      <w:bCs/>
      <w:sz w:val="24"/>
      <w:szCs w:val="24"/>
    </w:rPr>
  </w:style>
  <w:style w:type="character" w:customStyle="1" w:styleId="ListLabel670">
    <w:name w:val="ListLabel 670"/>
    <w:rPr>
      <w:rFonts w:ascii="Arial" w:eastAsia="Arial" w:hAnsi="Arial" w:cs="Arial"/>
      <w:b/>
      <w:bCs w:val="0"/>
    </w:rPr>
  </w:style>
  <w:style w:type="character" w:customStyle="1" w:styleId="ListLabel669">
    <w:name w:val="ListLabel 669"/>
    <w:rPr>
      <w:rFonts w:ascii="Arial" w:eastAsia="Arial" w:hAnsi="Arial" w:cs="Arial"/>
      <w:b/>
      <w:bCs/>
    </w:rPr>
  </w:style>
  <w:style w:type="character" w:customStyle="1" w:styleId="ListLabel668">
    <w:name w:val="ListLabel 668"/>
    <w:rPr>
      <w:rFonts w:ascii="Arial" w:eastAsia="Arial" w:hAnsi="Arial" w:cs="Arial"/>
      <w:b/>
      <w:bCs w:val="0"/>
    </w:rPr>
  </w:style>
  <w:style w:type="character" w:customStyle="1" w:styleId="ListLabel667">
    <w:name w:val="ListLabel 667"/>
    <w:rPr>
      <w:rFonts w:ascii="Arial" w:eastAsia="Arial" w:hAnsi="Arial" w:cs="Arial"/>
      <w:b/>
      <w:bCs/>
    </w:rPr>
  </w:style>
  <w:style w:type="character" w:customStyle="1" w:styleId="ListLabel666">
    <w:name w:val="ListLabel 666"/>
    <w:rPr>
      <w:rFonts w:cs="Wingdings"/>
    </w:rPr>
  </w:style>
  <w:style w:type="character" w:customStyle="1" w:styleId="ListLabel665">
    <w:name w:val="ListLabel 665"/>
    <w:rPr>
      <w:rFonts w:cs="Courier New"/>
    </w:rPr>
  </w:style>
  <w:style w:type="character" w:customStyle="1" w:styleId="ListLabel664">
    <w:name w:val="ListLabel 664"/>
    <w:rPr>
      <w:rFonts w:cs="Symbol"/>
    </w:rPr>
  </w:style>
  <w:style w:type="character" w:customStyle="1" w:styleId="ListLabel663">
    <w:name w:val="ListLabel 663"/>
    <w:rPr>
      <w:rFonts w:cs="Wingdings"/>
    </w:rPr>
  </w:style>
  <w:style w:type="character" w:customStyle="1" w:styleId="ListLabel662">
    <w:name w:val="ListLabel 662"/>
    <w:rPr>
      <w:rFonts w:cs="Courier New"/>
    </w:rPr>
  </w:style>
  <w:style w:type="character" w:customStyle="1" w:styleId="ListLabel661">
    <w:name w:val="ListLabel 661"/>
    <w:rPr>
      <w:rFonts w:cs="Symbol"/>
    </w:rPr>
  </w:style>
  <w:style w:type="character" w:customStyle="1" w:styleId="ListLabel660">
    <w:name w:val="ListLabel 660"/>
    <w:rPr>
      <w:rFonts w:cs="Wingdings"/>
    </w:rPr>
  </w:style>
  <w:style w:type="character" w:customStyle="1" w:styleId="ListLabel659">
    <w:name w:val="ListLabel 659"/>
    <w:rPr>
      <w:rFonts w:cs="Courier New"/>
    </w:rPr>
  </w:style>
  <w:style w:type="character" w:customStyle="1" w:styleId="ListLabel658">
    <w:name w:val="ListLabel 658"/>
    <w:rPr>
      <w:rFonts w:ascii="Arial" w:eastAsia="Arial" w:hAnsi="Arial" w:cs="OpenSymbol"/>
    </w:rPr>
  </w:style>
  <w:style w:type="character" w:customStyle="1" w:styleId="ListLabel657">
    <w:name w:val="ListLabel 657"/>
    <w:rPr>
      <w:rFonts w:ascii="Arial" w:eastAsia="Arial" w:hAnsi="Arial" w:cs="Arial"/>
      <w:sz w:val="24"/>
      <w:szCs w:val="24"/>
    </w:rPr>
  </w:style>
  <w:style w:type="character" w:customStyle="1" w:styleId="ListLabel656">
    <w:name w:val="ListLabel 656"/>
    <w:rPr>
      <w:rFonts w:cs="Times New Roman"/>
      <w:sz w:val="20"/>
      <w:szCs w:val="20"/>
    </w:rPr>
  </w:style>
  <w:style w:type="character" w:customStyle="1" w:styleId="ListLabel655">
    <w:name w:val="ListLabel 655"/>
    <w:rPr>
      <w:rFonts w:cs="Times New Roman"/>
      <w:sz w:val="20"/>
      <w:szCs w:val="20"/>
    </w:rPr>
  </w:style>
  <w:style w:type="character" w:customStyle="1" w:styleId="ListLabel654">
    <w:name w:val="ListLabel 654"/>
    <w:rPr>
      <w:rFonts w:cs="Times New Roman"/>
      <w:sz w:val="20"/>
      <w:szCs w:val="20"/>
    </w:rPr>
  </w:style>
  <w:style w:type="character" w:customStyle="1" w:styleId="ListLabel653">
    <w:name w:val="ListLabel 653"/>
    <w:rPr>
      <w:rFonts w:cs="Times New Roman"/>
      <w:sz w:val="20"/>
      <w:szCs w:val="20"/>
    </w:rPr>
  </w:style>
  <w:style w:type="character" w:customStyle="1" w:styleId="ListLabel652">
    <w:name w:val="ListLabel 652"/>
    <w:rPr>
      <w:rFonts w:cs="Times New Roman"/>
      <w:sz w:val="20"/>
      <w:szCs w:val="20"/>
    </w:rPr>
  </w:style>
  <w:style w:type="character" w:customStyle="1" w:styleId="ListLabel651">
    <w:name w:val="ListLabel 651"/>
    <w:rPr>
      <w:rFonts w:cs="Times New Roman"/>
      <w:sz w:val="20"/>
      <w:szCs w:val="20"/>
    </w:rPr>
  </w:style>
  <w:style w:type="character" w:customStyle="1" w:styleId="ListLabel650">
    <w:name w:val="ListLabel 650"/>
    <w:rPr>
      <w:rFonts w:cs="Times New Roman"/>
      <w:sz w:val="20"/>
      <w:szCs w:val="20"/>
    </w:rPr>
  </w:style>
  <w:style w:type="character" w:customStyle="1" w:styleId="ListLabel649">
    <w:name w:val="ListLabel 649"/>
    <w:rPr>
      <w:rFonts w:cs="Times New Roman"/>
      <w:sz w:val="20"/>
      <w:szCs w:val="20"/>
    </w:rPr>
  </w:style>
  <w:style w:type="character" w:customStyle="1" w:styleId="ListLabel648">
    <w:name w:val="ListLabel 648"/>
    <w:rPr>
      <w:rFonts w:ascii="Arial" w:eastAsia="Arial" w:hAnsi="Arial" w:cs="Times New Roman"/>
      <w:sz w:val="24"/>
      <w:szCs w:val="24"/>
    </w:rPr>
  </w:style>
  <w:style w:type="character" w:customStyle="1" w:styleId="ListLabel647">
    <w:name w:val="ListLabel 647"/>
    <w:rPr>
      <w:rFonts w:ascii="Arial" w:eastAsia="Arial" w:hAnsi="Arial" w:cs="Arial"/>
      <w:color w:val="auto"/>
      <w:u w:val="none"/>
    </w:rPr>
  </w:style>
  <w:style w:type="character" w:customStyle="1" w:styleId="ListLabel646">
    <w:name w:val="ListLabel 646"/>
    <w:rPr>
      <w:rFonts w:ascii="Arial" w:eastAsia="Arial" w:hAnsi="Arial" w:cs="Arial"/>
      <w:color w:val="000000"/>
    </w:rPr>
  </w:style>
  <w:style w:type="character" w:customStyle="1" w:styleId="ListLabel645">
    <w:name w:val="ListLabel 645"/>
    <w:rPr>
      <w:rFonts w:ascii="Arial" w:eastAsia="Arial" w:hAnsi="Arial" w:cs="Arial"/>
      <w:b w:val="0"/>
      <w:bCs w:val="0"/>
      <w:color w:val="000000"/>
      <w:sz w:val="24"/>
      <w:szCs w:val="24"/>
    </w:rPr>
  </w:style>
  <w:style w:type="character" w:customStyle="1" w:styleId="ListLabel644">
    <w:name w:val="ListLabel 644"/>
    <w:rPr>
      <w:rFonts w:ascii="Arial" w:eastAsia="Arial" w:hAnsi="Arial" w:cs="Arial"/>
    </w:rPr>
  </w:style>
  <w:style w:type="character" w:customStyle="1" w:styleId="ListLabel643">
    <w:name w:val="ListLabel 643"/>
    <w:rPr>
      <w:rFonts w:ascii="Arial" w:eastAsia="Arial" w:hAnsi="Arial" w:cs="Arial"/>
      <w:b/>
      <w:bCs/>
      <w:color w:val="auto"/>
      <w:lang w:val="fr-FR"/>
    </w:rPr>
  </w:style>
  <w:style w:type="character" w:customStyle="1" w:styleId="ListLabel642">
    <w:name w:val="ListLabel 642"/>
    <w:rPr>
      <w:sz w:val="24"/>
      <w:szCs w:val="24"/>
    </w:rPr>
  </w:style>
  <w:style w:type="character" w:customStyle="1" w:styleId="ListLabel641">
    <w:name w:val="ListLabel 641"/>
    <w:rPr>
      <w:sz w:val="24"/>
      <w:szCs w:val="24"/>
    </w:rPr>
  </w:style>
  <w:style w:type="character" w:customStyle="1" w:styleId="ListLabel640">
    <w:name w:val="ListLabel 640"/>
    <w:rPr>
      <w:sz w:val="24"/>
      <w:szCs w:val="24"/>
    </w:rPr>
  </w:style>
  <w:style w:type="character" w:customStyle="1" w:styleId="ListLabel639">
    <w:name w:val="ListLabel 639"/>
    <w:rPr>
      <w:sz w:val="24"/>
      <w:szCs w:val="24"/>
    </w:rPr>
  </w:style>
  <w:style w:type="character" w:customStyle="1" w:styleId="ListLabel638">
    <w:name w:val="ListLabel 638"/>
    <w:rPr>
      <w:sz w:val="24"/>
      <w:szCs w:val="24"/>
    </w:rPr>
  </w:style>
  <w:style w:type="character" w:customStyle="1" w:styleId="ListLabel637">
    <w:name w:val="ListLabel 637"/>
    <w:rPr>
      <w:sz w:val="24"/>
      <w:szCs w:val="24"/>
    </w:rPr>
  </w:style>
  <w:style w:type="character" w:customStyle="1" w:styleId="ListLabel636">
    <w:name w:val="ListLabel 636"/>
    <w:rPr>
      <w:sz w:val="24"/>
      <w:szCs w:val="24"/>
    </w:rPr>
  </w:style>
  <w:style w:type="character" w:customStyle="1" w:styleId="ListLabel635">
    <w:name w:val="ListLabel 635"/>
    <w:rPr>
      <w:b w:val="0"/>
      <w:sz w:val="24"/>
      <w:szCs w:val="24"/>
    </w:rPr>
  </w:style>
  <w:style w:type="character" w:customStyle="1" w:styleId="ListLabel634">
    <w:name w:val="ListLabel 634"/>
    <w:rPr>
      <w:rFonts w:ascii="Arial" w:eastAsia="Arial" w:hAnsi="Arial" w:cs="Arial"/>
      <w:b w:val="0"/>
      <w:sz w:val="24"/>
      <w:szCs w:val="24"/>
    </w:rPr>
  </w:style>
  <w:style w:type="character" w:customStyle="1" w:styleId="ListLabel633">
    <w:name w:val="ListLabel 633"/>
    <w:rPr>
      <w:sz w:val="24"/>
      <w:szCs w:val="24"/>
    </w:rPr>
  </w:style>
  <w:style w:type="character" w:customStyle="1" w:styleId="ListLabel632">
    <w:name w:val="ListLabel 632"/>
    <w:rPr>
      <w:sz w:val="24"/>
      <w:szCs w:val="24"/>
    </w:rPr>
  </w:style>
  <w:style w:type="character" w:customStyle="1" w:styleId="ListLabel631">
    <w:name w:val="ListLabel 631"/>
    <w:rPr>
      <w:sz w:val="24"/>
      <w:szCs w:val="24"/>
    </w:rPr>
  </w:style>
  <w:style w:type="character" w:customStyle="1" w:styleId="ListLabel630">
    <w:name w:val="ListLabel 630"/>
    <w:rPr>
      <w:sz w:val="24"/>
      <w:szCs w:val="24"/>
    </w:rPr>
  </w:style>
  <w:style w:type="character" w:customStyle="1" w:styleId="ListLabel629">
    <w:name w:val="ListLabel 629"/>
    <w:rPr>
      <w:sz w:val="24"/>
      <w:szCs w:val="24"/>
    </w:rPr>
  </w:style>
  <w:style w:type="character" w:customStyle="1" w:styleId="ListLabel628">
    <w:name w:val="ListLabel 628"/>
    <w:rPr>
      <w:sz w:val="24"/>
      <w:szCs w:val="24"/>
    </w:rPr>
  </w:style>
  <w:style w:type="character" w:customStyle="1" w:styleId="ListLabel627">
    <w:name w:val="ListLabel 627"/>
    <w:rPr>
      <w:sz w:val="24"/>
      <w:szCs w:val="24"/>
    </w:rPr>
  </w:style>
  <w:style w:type="character" w:customStyle="1" w:styleId="ListLabel626">
    <w:name w:val="ListLabel 626"/>
    <w:rPr>
      <w:sz w:val="24"/>
      <w:szCs w:val="24"/>
    </w:rPr>
  </w:style>
  <w:style w:type="character" w:customStyle="1" w:styleId="ListLabel625">
    <w:name w:val="ListLabel 625"/>
    <w:rPr>
      <w:sz w:val="24"/>
      <w:szCs w:val="24"/>
    </w:rPr>
  </w:style>
  <w:style w:type="character" w:customStyle="1" w:styleId="ListLabel624">
    <w:name w:val="ListLabel 624"/>
    <w:rPr>
      <w:rFonts w:ascii="Arial" w:eastAsia="Arial" w:hAnsi="Arial" w:cs="Times New Roman"/>
    </w:rPr>
  </w:style>
  <w:style w:type="character" w:customStyle="1" w:styleId="ListLabel623">
    <w:name w:val="ListLabel 623"/>
    <w:rPr>
      <w:rFonts w:ascii="Arial" w:eastAsia="Arial" w:hAnsi="Arial" w:cs="Times New Roman"/>
      <w:b w:val="0"/>
      <w:bCs w:val="0"/>
      <w:sz w:val="24"/>
      <w:szCs w:val="24"/>
    </w:rPr>
  </w:style>
  <w:style w:type="character" w:customStyle="1" w:styleId="ListLabel622">
    <w:name w:val="ListLabel 622"/>
    <w:rPr>
      <w:rFonts w:cs="Times New Roman"/>
      <w:b w:val="0"/>
      <w:bCs/>
      <w:sz w:val="20"/>
      <w:szCs w:val="20"/>
    </w:rPr>
  </w:style>
  <w:style w:type="character" w:customStyle="1" w:styleId="ListLabel621">
    <w:name w:val="ListLabel 621"/>
    <w:rPr>
      <w:rFonts w:ascii="Arial" w:eastAsia="Arial" w:hAnsi="Arial" w:cs="Times New Roman"/>
    </w:rPr>
  </w:style>
  <w:style w:type="character" w:customStyle="1" w:styleId="ListLabel620">
    <w:name w:val="ListLabel 620"/>
    <w:rPr>
      <w:rFonts w:cs="Times New Roman"/>
      <w:sz w:val="20"/>
      <w:szCs w:val="20"/>
    </w:rPr>
  </w:style>
  <w:style w:type="character" w:customStyle="1" w:styleId="ListLabel619">
    <w:name w:val="ListLabel 619"/>
    <w:rPr>
      <w:rFonts w:cs="Times New Roman"/>
      <w:b w:val="0"/>
      <w:bCs/>
      <w:sz w:val="20"/>
      <w:szCs w:val="20"/>
    </w:rPr>
  </w:style>
  <w:style w:type="character" w:customStyle="1" w:styleId="ListLabel618">
    <w:name w:val="ListLabel 618"/>
    <w:rPr>
      <w:rFonts w:cs="Times New Roman"/>
    </w:rPr>
  </w:style>
  <w:style w:type="character" w:customStyle="1" w:styleId="ListLabel617">
    <w:name w:val="ListLabel 617"/>
    <w:rPr>
      <w:rFonts w:ascii="Arial" w:eastAsia="Arial" w:hAnsi="Arial" w:cs="Times New Roman"/>
      <w:sz w:val="24"/>
      <w:szCs w:val="24"/>
    </w:rPr>
  </w:style>
  <w:style w:type="character" w:customStyle="1" w:styleId="ListLabel616">
    <w:name w:val="ListLabel 616"/>
    <w:rPr>
      <w:rFonts w:eastAsia="Times New Roman" w:cs="Times New Roman"/>
      <w:b/>
      <w:bCs/>
      <w:kern w:val="2"/>
      <w:sz w:val="20"/>
      <w:szCs w:val="20"/>
      <w:lang w:bidi="ar-SA"/>
    </w:rPr>
  </w:style>
  <w:style w:type="character" w:customStyle="1" w:styleId="ListLabel615">
    <w:name w:val="ListLabel 615"/>
    <w:rPr>
      <w:rFonts w:ascii="Arial" w:eastAsia="Arial" w:hAnsi="Arial" w:cs="Times New Roman"/>
      <w:b/>
      <w:color w:val="000000"/>
      <w:sz w:val="20"/>
      <w:szCs w:val="20"/>
    </w:rPr>
  </w:style>
  <w:style w:type="character" w:customStyle="1" w:styleId="ListLabel614">
    <w:name w:val="ListLabel 614"/>
    <w:rPr>
      <w:sz w:val="24"/>
      <w:szCs w:val="24"/>
    </w:rPr>
  </w:style>
  <w:style w:type="character" w:customStyle="1" w:styleId="ListLabel613">
    <w:name w:val="ListLabel 613"/>
    <w:rPr>
      <w:sz w:val="24"/>
      <w:szCs w:val="24"/>
    </w:rPr>
  </w:style>
  <w:style w:type="character" w:customStyle="1" w:styleId="ListLabel612">
    <w:name w:val="ListLabel 612"/>
    <w:rPr>
      <w:sz w:val="24"/>
      <w:szCs w:val="24"/>
    </w:rPr>
  </w:style>
  <w:style w:type="character" w:customStyle="1" w:styleId="ListLabel611">
    <w:name w:val="ListLabel 611"/>
    <w:rPr>
      <w:sz w:val="24"/>
      <w:szCs w:val="24"/>
    </w:rPr>
  </w:style>
  <w:style w:type="character" w:customStyle="1" w:styleId="ListLabel610">
    <w:name w:val="ListLabel 610"/>
    <w:rPr>
      <w:sz w:val="24"/>
      <w:szCs w:val="24"/>
    </w:rPr>
  </w:style>
  <w:style w:type="character" w:customStyle="1" w:styleId="ListLabel609">
    <w:name w:val="ListLabel 609"/>
    <w:rPr>
      <w:sz w:val="24"/>
      <w:szCs w:val="24"/>
    </w:rPr>
  </w:style>
  <w:style w:type="character" w:customStyle="1" w:styleId="ListLabel608">
    <w:name w:val="ListLabel 608"/>
    <w:rPr>
      <w:sz w:val="24"/>
      <w:szCs w:val="24"/>
    </w:rPr>
  </w:style>
  <w:style w:type="character" w:customStyle="1" w:styleId="ListLabel607">
    <w:name w:val="ListLabel 607"/>
    <w:rPr>
      <w:sz w:val="24"/>
      <w:szCs w:val="24"/>
    </w:rPr>
  </w:style>
  <w:style w:type="character" w:customStyle="1" w:styleId="ListLabel606">
    <w:name w:val="ListLabel 606"/>
    <w:rPr>
      <w:rFonts w:ascii="Arial" w:eastAsia="Arial" w:hAnsi="Arial" w:cs="Arial"/>
      <w:sz w:val="24"/>
      <w:szCs w:val="24"/>
    </w:rPr>
  </w:style>
  <w:style w:type="character" w:customStyle="1" w:styleId="ListLabel605">
    <w:name w:val="ListLabel 605"/>
    <w:rPr>
      <w:rFonts w:cs="OpenSymbol"/>
    </w:rPr>
  </w:style>
  <w:style w:type="character" w:customStyle="1" w:styleId="ListLabel604">
    <w:name w:val="ListLabel 604"/>
    <w:rPr>
      <w:rFonts w:cs="OpenSymbol"/>
    </w:rPr>
  </w:style>
  <w:style w:type="character" w:customStyle="1" w:styleId="ListLabel603">
    <w:name w:val="ListLabel 603"/>
    <w:rPr>
      <w:rFonts w:cs="OpenSymbol"/>
      <w:color w:val="000000"/>
      <w:sz w:val="20"/>
      <w:szCs w:val="20"/>
    </w:rPr>
  </w:style>
  <w:style w:type="character" w:customStyle="1" w:styleId="ListLabel602">
    <w:name w:val="ListLabel 602"/>
    <w:rPr>
      <w:rFonts w:cs="OpenSymbol"/>
    </w:rPr>
  </w:style>
  <w:style w:type="character" w:customStyle="1" w:styleId="ListLabel601">
    <w:name w:val="ListLabel 601"/>
    <w:rPr>
      <w:rFonts w:cs="OpenSymbol"/>
    </w:rPr>
  </w:style>
  <w:style w:type="character" w:customStyle="1" w:styleId="ListLabel600">
    <w:name w:val="ListLabel 600"/>
    <w:rPr>
      <w:rFonts w:cs="OpenSymbol"/>
      <w:color w:val="000000"/>
      <w:sz w:val="20"/>
      <w:szCs w:val="20"/>
    </w:rPr>
  </w:style>
  <w:style w:type="character" w:customStyle="1" w:styleId="ListLabel599">
    <w:name w:val="ListLabel 599"/>
    <w:rPr>
      <w:rFonts w:ascii="Arial" w:eastAsia="Arial" w:hAnsi="Arial" w:cs="OpenSymbol"/>
      <w:color w:val="000000"/>
      <w:sz w:val="20"/>
      <w:szCs w:val="20"/>
    </w:rPr>
  </w:style>
  <w:style w:type="character" w:customStyle="1" w:styleId="ListLabel598">
    <w:name w:val="ListLabel 598"/>
    <w:rPr>
      <w:rFonts w:cs="OpenSymbol"/>
    </w:rPr>
  </w:style>
  <w:style w:type="character" w:customStyle="1" w:styleId="ListLabel597">
    <w:name w:val="ListLabel 597"/>
    <w:rPr>
      <w:rFonts w:cs="OpenSymbol"/>
      <w:color w:val="000000"/>
      <w:sz w:val="20"/>
      <w:szCs w:val="20"/>
    </w:rPr>
  </w:style>
  <w:style w:type="character" w:customStyle="1" w:styleId="ListLabel596">
    <w:name w:val="ListLabel 596"/>
    <w:rPr>
      <w:rFonts w:cs="OpenSymbol"/>
    </w:rPr>
  </w:style>
  <w:style w:type="character" w:customStyle="1" w:styleId="ListLabel595">
    <w:name w:val="ListLabel 595"/>
    <w:rPr>
      <w:rFonts w:cs="OpenSymbol"/>
    </w:rPr>
  </w:style>
  <w:style w:type="character" w:customStyle="1" w:styleId="ListLabel594">
    <w:name w:val="ListLabel 594"/>
    <w:rPr>
      <w:rFonts w:cs="OpenSymbol"/>
    </w:rPr>
  </w:style>
  <w:style w:type="character" w:customStyle="1" w:styleId="ListLabel593">
    <w:name w:val="ListLabel 593"/>
    <w:rPr>
      <w:rFonts w:cs="OpenSymbol"/>
    </w:rPr>
  </w:style>
  <w:style w:type="character" w:customStyle="1" w:styleId="ListLabel592">
    <w:name w:val="ListLabel 592"/>
    <w:rPr>
      <w:rFonts w:cs="OpenSymbol"/>
    </w:rPr>
  </w:style>
  <w:style w:type="character" w:customStyle="1" w:styleId="ListLabel591">
    <w:name w:val="ListLabel 591"/>
    <w:rPr>
      <w:rFonts w:cs="OpenSymbol"/>
    </w:rPr>
  </w:style>
  <w:style w:type="character" w:customStyle="1" w:styleId="ListLabel590">
    <w:name w:val="ListLabel 590"/>
    <w:rPr>
      <w:rFonts w:ascii="Arial" w:eastAsia="Arial" w:hAnsi="Arial" w:cs="OpenSymbol"/>
    </w:rPr>
  </w:style>
  <w:style w:type="character" w:customStyle="1" w:styleId="ListLabel589">
    <w:name w:val="ListLabel 589"/>
    <w:rPr>
      <w:rFonts w:cs="OpenSymbol"/>
    </w:rPr>
  </w:style>
  <w:style w:type="character" w:customStyle="1" w:styleId="ListLabel588">
    <w:name w:val="ListLabel 588"/>
    <w:rPr>
      <w:rFonts w:cs="OpenSymbol"/>
    </w:rPr>
  </w:style>
  <w:style w:type="character" w:customStyle="1" w:styleId="ListLabel587">
    <w:name w:val="ListLabel 587"/>
    <w:rPr>
      <w:rFonts w:cs="Times New Roman"/>
      <w:b/>
      <w:bCs/>
      <w:color w:val="auto"/>
      <w:sz w:val="28"/>
      <w:szCs w:val="28"/>
    </w:rPr>
  </w:style>
  <w:style w:type="character" w:customStyle="1" w:styleId="ListLabel586">
    <w:name w:val="ListLabel 586"/>
    <w:rPr>
      <w:rFonts w:cs="Times New Roman"/>
      <w:b/>
      <w:bCs/>
      <w:color w:val="auto"/>
      <w:sz w:val="28"/>
      <w:szCs w:val="28"/>
    </w:rPr>
  </w:style>
  <w:style w:type="character" w:customStyle="1" w:styleId="ListLabel585">
    <w:name w:val="ListLabel 585"/>
    <w:rPr>
      <w:rFonts w:cs="Times New Roman"/>
      <w:b/>
      <w:bCs/>
      <w:color w:val="auto"/>
      <w:sz w:val="28"/>
      <w:szCs w:val="28"/>
    </w:rPr>
  </w:style>
  <w:style w:type="character" w:customStyle="1" w:styleId="ListLabel584">
    <w:name w:val="ListLabel 584"/>
    <w:rPr>
      <w:rFonts w:cs="Times New Roman"/>
      <w:b/>
      <w:bCs/>
      <w:color w:val="auto"/>
      <w:sz w:val="28"/>
      <w:szCs w:val="28"/>
    </w:rPr>
  </w:style>
  <w:style w:type="character" w:customStyle="1" w:styleId="ListLabel583">
    <w:name w:val="ListLabel 583"/>
    <w:rPr>
      <w:rFonts w:cs="Times New Roman"/>
      <w:b/>
      <w:bCs/>
      <w:color w:val="auto"/>
      <w:sz w:val="28"/>
      <w:szCs w:val="28"/>
    </w:rPr>
  </w:style>
  <w:style w:type="character" w:customStyle="1" w:styleId="ListLabel582">
    <w:name w:val="ListLabel 582"/>
    <w:rPr>
      <w:rFonts w:cs="Times New Roman"/>
      <w:b/>
      <w:bCs/>
      <w:color w:val="auto"/>
      <w:sz w:val="28"/>
      <w:szCs w:val="28"/>
    </w:rPr>
  </w:style>
  <w:style w:type="character" w:customStyle="1" w:styleId="ListLabel581">
    <w:name w:val="ListLabel 581"/>
    <w:rPr>
      <w:rFonts w:cs="Times New Roman"/>
      <w:b/>
      <w:bCs/>
      <w:color w:val="auto"/>
      <w:sz w:val="28"/>
      <w:szCs w:val="28"/>
    </w:rPr>
  </w:style>
  <w:style w:type="character" w:customStyle="1" w:styleId="ListLabel580">
    <w:name w:val="ListLabel 580"/>
    <w:rPr>
      <w:rFonts w:cs="Times New Roman"/>
      <w:b/>
      <w:bCs/>
      <w:color w:val="auto"/>
      <w:sz w:val="28"/>
      <w:szCs w:val="28"/>
    </w:rPr>
  </w:style>
  <w:style w:type="character" w:customStyle="1" w:styleId="ListLabel579">
    <w:name w:val="ListLabel 579"/>
    <w:rPr>
      <w:rFonts w:ascii="Arial" w:eastAsia="Arial" w:hAnsi="Arial" w:cs="Times New Roman"/>
      <w:sz w:val="24"/>
      <w:szCs w:val="24"/>
    </w:rPr>
  </w:style>
  <w:style w:type="character" w:customStyle="1" w:styleId="ListLabel578">
    <w:name w:val="ListLabel 578"/>
    <w:rPr>
      <w:rFonts w:cs="OpenSymbol"/>
    </w:rPr>
  </w:style>
  <w:style w:type="character" w:customStyle="1" w:styleId="ListLabel577">
    <w:name w:val="ListLabel 577"/>
    <w:rPr>
      <w:rFonts w:cs="OpenSymbol"/>
    </w:rPr>
  </w:style>
  <w:style w:type="character" w:customStyle="1" w:styleId="ListLabel576">
    <w:name w:val="ListLabel 576"/>
    <w:rPr>
      <w:rFonts w:cs="OpenSymbol"/>
      <w:color w:val="000000"/>
      <w:sz w:val="20"/>
      <w:szCs w:val="20"/>
    </w:rPr>
  </w:style>
  <w:style w:type="character" w:customStyle="1" w:styleId="ListLabel575">
    <w:name w:val="ListLabel 575"/>
    <w:rPr>
      <w:rFonts w:cs="OpenSymbol"/>
    </w:rPr>
  </w:style>
  <w:style w:type="character" w:customStyle="1" w:styleId="ListLabel574">
    <w:name w:val="ListLabel 574"/>
    <w:rPr>
      <w:rFonts w:cs="OpenSymbol"/>
    </w:rPr>
  </w:style>
  <w:style w:type="character" w:customStyle="1" w:styleId="ListLabel573">
    <w:name w:val="ListLabel 573"/>
    <w:rPr>
      <w:rFonts w:cs="OpenSymbol"/>
      <w:color w:val="000000"/>
      <w:sz w:val="20"/>
      <w:szCs w:val="20"/>
    </w:rPr>
  </w:style>
  <w:style w:type="character" w:customStyle="1" w:styleId="ListLabel572">
    <w:name w:val="ListLabel 572"/>
    <w:rPr>
      <w:rFonts w:cs="OpenSymbol"/>
    </w:rPr>
  </w:style>
  <w:style w:type="character" w:customStyle="1" w:styleId="ListLabel571">
    <w:name w:val="ListLabel 571"/>
    <w:rPr>
      <w:rFonts w:cs="OpenSymbol"/>
    </w:rPr>
  </w:style>
  <w:style w:type="character" w:customStyle="1" w:styleId="ListLabel570">
    <w:name w:val="ListLabel 570"/>
    <w:rPr>
      <w:rFonts w:ascii="Arial" w:eastAsia="Arial" w:hAnsi="Arial" w:cs="OpenSymbol"/>
      <w:color w:val="000000"/>
      <w:sz w:val="20"/>
      <w:szCs w:val="20"/>
    </w:rPr>
  </w:style>
  <w:style w:type="character" w:customStyle="1" w:styleId="ListLabel569">
    <w:name w:val="ListLabel 569"/>
    <w:rPr>
      <w:rFonts w:cs="Wingdings"/>
    </w:rPr>
  </w:style>
  <w:style w:type="character" w:customStyle="1" w:styleId="ListLabel568">
    <w:name w:val="ListLabel 568"/>
    <w:rPr>
      <w:rFonts w:ascii="Arial" w:eastAsia="Arial" w:hAnsi="Arial" w:cs="Arial"/>
    </w:rPr>
  </w:style>
  <w:style w:type="character" w:customStyle="1" w:styleId="ListLabel567">
    <w:name w:val="ListLabel 567"/>
    <w:rPr>
      <w:rFonts w:ascii="Arial" w:eastAsia="Arial" w:hAnsi="Arial" w:cs="Arial"/>
      <w:b/>
      <w:bCs/>
      <w:color w:val="000000"/>
      <w:sz w:val="24"/>
      <w:szCs w:val="24"/>
    </w:rPr>
  </w:style>
  <w:style w:type="character" w:customStyle="1" w:styleId="ListLabel566">
    <w:name w:val="ListLabel 566"/>
    <w:rPr>
      <w:sz w:val="24"/>
      <w:szCs w:val="24"/>
    </w:rPr>
  </w:style>
  <w:style w:type="character" w:customStyle="1" w:styleId="ListLabel565">
    <w:name w:val="ListLabel 565"/>
    <w:rPr>
      <w:sz w:val="24"/>
      <w:szCs w:val="24"/>
    </w:rPr>
  </w:style>
  <w:style w:type="character" w:customStyle="1" w:styleId="ListLabel564">
    <w:name w:val="ListLabel 564"/>
    <w:rPr>
      <w:sz w:val="24"/>
      <w:szCs w:val="24"/>
    </w:rPr>
  </w:style>
  <w:style w:type="character" w:customStyle="1" w:styleId="ListLabel563">
    <w:name w:val="ListLabel 563"/>
    <w:rPr>
      <w:sz w:val="24"/>
      <w:szCs w:val="24"/>
    </w:rPr>
  </w:style>
  <w:style w:type="character" w:customStyle="1" w:styleId="ListLabel562">
    <w:name w:val="ListLabel 562"/>
    <w:rPr>
      <w:sz w:val="24"/>
      <w:szCs w:val="24"/>
    </w:rPr>
  </w:style>
  <w:style w:type="character" w:customStyle="1" w:styleId="ListLabel561">
    <w:name w:val="ListLabel 561"/>
    <w:rPr>
      <w:sz w:val="24"/>
      <w:szCs w:val="24"/>
    </w:rPr>
  </w:style>
  <w:style w:type="character" w:customStyle="1" w:styleId="ListLabel560">
    <w:name w:val="ListLabel 560"/>
    <w:rPr>
      <w:sz w:val="24"/>
      <w:szCs w:val="24"/>
    </w:rPr>
  </w:style>
  <w:style w:type="character" w:customStyle="1" w:styleId="ListLabel559">
    <w:name w:val="ListLabel 559"/>
    <w:rPr>
      <w:sz w:val="24"/>
      <w:szCs w:val="24"/>
    </w:rPr>
  </w:style>
  <w:style w:type="character" w:customStyle="1" w:styleId="ListLabel558">
    <w:name w:val="ListLabel 558"/>
    <w:rPr>
      <w:rFonts w:ascii="Arial" w:eastAsia="Arial" w:hAnsi="Arial" w:cs="Arial"/>
      <w:sz w:val="24"/>
      <w:szCs w:val="24"/>
    </w:rPr>
  </w:style>
  <w:style w:type="character" w:customStyle="1" w:styleId="ListLabel557">
    <w:name w:val="ListLabel 557"/>
    <w:rPr>
      <w:sz w:val="24"/>
      <w:szCs w:val="24"/>
    </w:rPr>
  </w:style>
  <w:style w:type="character" w:customStyle="1" w:styleId="ListLabel556">
    <w:name w:val="ListLabel 556"/>
    <w:rPr>
      <w:sz w:val="24"/>
      <w:szCs w:val="24"/>
    </w:rPr>
  </w:style>
  <w:style w:type="character" w:customStyle="1" w:styleId="ListLabel555">
    <w:name w:val="ListLabel 555"/>
    <w:rPr>
      <w:sz w:val="24"/>
      <w:szCs w:val="24"/>
    </w:rPr>
  </w:style>
  <w:style w:type="character" w:customStyle="1" w:styleId="ListLabel554">
    <w:name w:val="ListLabel 554"/>
    <w:rPr>
      <w:sz w:val="24"/>
      <w:szCs w:val="24"/>
    </w:rPr>
  </w:style>
  <w:style w:type="character" w:customStyle="1" w:styleId="ListLabel553">
    <w:name w:val="ListLabel 553"/>
    <w:rPr>
      <w:sz w:val="24"/>
      <w:szCs w:val="24"/>
    </w:rPr>
  </w:style>
  <w:style w:type="character" w:customStyle="1" w:styleId="ListLabel552">
    <w:name w:val="ListLabel 552"/>
    <w:rPr>
      <w:sz w:val="24"/>
      <w:szCs w:val="24"/>
    </w:rPr>
  </w:style>
  <w:style w:type="character" w:customStyle="1" w:styleId="ListLabel551">
    <w:name w:val="ListLabel 551"/>
    <w:rPr>
      <w:sz w:val="24"/>
      <w:szCs w:val="24"/>
    </w:rPr>
  </w:style>
  <w:style w:type="character" w:customStyle="1" w:styleId="ListLabel550">
    <w:name w:val="ListLabel 550"/>
    <w:rPr>
      <w:sz w:val="24"/>
      <w:szCs w:val="24"/>
    </w:rPr>
  </w:style>
  <w:style w:type="character" w:customStyle="1" w:styleId="ListLabel549">
    <w:name w:val="ListLabel 549"/>
    <w:rPr>
      <w:rFonts w:ascii="Arial" w:eastAsia="Arial" w:hAnsi="Arial" w:cs="Arial"/>
      <w:sz w:val="24"/>
      <w:szCs w:val="24"/>
    </w:rPr>
  </w:style>
  <w:style w:type="character" w:customStyle="1" w:styleId="ListLabel548">
    <w:name w:val="ListLabel 548"/>
    <w:rPr>
      <w:rFonts w:cs="OpenSymbol"/>
    </w:rPr>
  </w:style>
  <w:style w:type="character" w:customStyle="1" w:styleId="ListLabel547">
    <w:name w:val="ListLabel 547"/>
    <w:rPr>
      <w:rFonts w:cs="OpenSymbol"/>
    </w:rPr>
  </w:style>
  <w:style w:type="character" w:customStyle="1" w:styleId="ListLabel546">
    <w:name w:val="ListLabel 546"/>
    <w:rPr>
      <w:rFonts w:cs="OpenSymbol"/>
      <w:color w:val="000000"/>
      <w:sz w:val="20"/>
      <w:szCs w:val="20"/>
      <w:lang w:bidi="ar-SA"/>
    </w:rPr>
  </w:style>
  <w:style w:type="character" w:customStyle="1" w:styleId="ListLabel545">
    <w:name w:val="ListLabel 545"/>
    <w:rPr>
      <w:rFonts w:cs="OpenSymbol"/>
    </w:rPr>
  </w:style>
  <w:style w:type="character" w:customStyle="1" w:styleId="ListLabel544">
    <w:name w:val="ListLabel 544"/>
    <w:rPr>
      <w:rFonts w:cs="OpenSymbol"/>
    </w:rPr>
  </w:style>
  <w:style w:type="character" w:customStyle="1" w:styleId="ListLabel543">
    <w:name w:val="ListLabel 543"/>
    <w:rPr>
      <w:rFonts w:cs="OpenSymbol"/>
      <w:color w:val="000000"/>
      <w:sz w:val="20"/>
      <w:szCs w:val="20"/>
      <w:lang w:bidi="ar-SA"/>
    </w:rPr>
  </w:style>
  <w:style w:type="character" w:customStyle="1" w:styleId="ListLabel542">
    <w:name w:val="ListLabel 542"/>
    <w:rPr>
      <w:rFonts w:cs="OpenSymbol"/>
    </w:rPr>
  </w:style>
  <w:style w:type="character" w:customStyle="1" w:styleId="ListLabel541">
    <w:name w:val="ListLabel 541"/>
    <w:rPr>
      <w:rFonts w:ascii="Arial" w:eastAsia="Arial" w:hAnsi="Arial" w:cs="OpenSymbol"/>
      <w:color w:val="000000"/>
      <w:sz w:val="20"/>
      <w:szCs w:val="20"/>
      <w:lang w:bidi="ar-SA"/>
    </w:rPr>
  </w:style>
  <w:style w:type="character" w:customStyle="1" w:styleId="ListLabel540">
    <w:name w:val="ListLabel 540"/>
    <w:rPr>
      <w:rFonts w:cs="OpenSymbol"/>
      <w:color w:val="000000"/>
      <w:sz w:val="20"/>
      <w:szCs w:val="20"/>
      <w:lang w:bidi="ar-SA"/>
    </w:rPr>
  </w:style>
  <w:style w:type="character" w:customStyle="1" w:styleId="ListLabel539">
    <w:name w:val="ListLabel 539"/>
    <w:rPr>
      <w:rFonts w:ascii="Arial" w:eastAsia="Calibri" w:hAnsi="Arial" w:cs="Arial"/>
      <w:b w:val="0"/>
      <w:bCs w:val="0"/>
      <w:color w:val="000000"/>
      <w:sz w:val="24"/>
      <w:szCs w:val="24"/>
      <w:lang w:bidi="ar-SA"/>
    </w:rPr>
  </w:style>
  <w:style w:type="character" w:customStyle="1" w:styleId="ListLabel538">
    <w:name w:val="ListLabel 538"/>
    <w:rPr>
      <w:rFonts w:ascii="Arial" w:eastAsia="Calibri" w:hAnsi="Arial" w:cs="Times New Roman"/>
      <w:b w:val="0"/>
      <w:bCs w:val="0"/>
      <w:color w:val="000000"/>
      <w:sz w:val="20"/>
      <w:szCs w:val="20"/>
      <w:lang w:bidi="ar-SA"/>
    </w:rPr>
  </w:style>
  <w:style w:type="character" w:customStyle="1" w:styleId="ListLabel537">
    <w:name w:val="ListLabel 537"/>
    <w:rPr>
      <w:sz w:val="24"/>
      <w:szCs w:val="24"/>
    </w:rPr>
  </w:style>
  <w:style w:type="character" w:customStyle="1" w:styleId="ListLabel536">
    <w:name w:val="ListLabel 536"/>
    <w:rPr>
      <w:sz w:val="24"/>
      <w:szCs w:val="24"/>
    </w:rPr>
  </w:style>
  <w:style w:type="character" w:customStyle="1" w:styleId="ListLabel535">
    <w:name w:val="ListLabel 535"/>
    <w:rPr>
      <w:sz w:val="24"/>
      <w:szCs w:val="24"/>
    </w:rPr>
  </w:style>
  <w:style w:type="character" w:customStyle="1" w:styleId="ListLabel534">
    <w:name w:val="ListLabel 534"/>
    <w:rPr>
      <w:sz w:val="24"/>
      <w:szCs w:val="24"/>
    </w:rPr>
  </w:style>
  <w:style w:type="character" w:customStyle="1" w:styleId="ListLabel533">
    <w:name w:val="ListLabel 533"/>
    <w:rPr>
      <w:sz w:val="24"/>
      <w:szCs w:val="24"/>
    </w:rPr>
  </w:style>
  <w:style w:type="character" w:customStyle="1" w:styleId="ListLabel532">
    <w:name w:val="ListLabel 532"/>
    <w:rPr>
      <w:sz w:val="24"/>
      <w:szCs w:val="24"/>
    </w:rPr>
  </w:style>
  <w:style w:type="character" w:customStyle="1" w:styleId="ListLabel531">
    <w:name w:val="ListLabel 531"/>
    <w:rPr>
      <w:sz w:val="24"/>
      <w:szCs w:val="24"/>
    </w:rPr>
  </w:style>
  <w:style w:type="character" w:customStyle="1" w:styleId="ListLabel530">
    <w:name w:val="ListLabel 530"/>
    <w:rPr>
      <w:rFonts w:ascii="Arial" w:eastAsia="Arial" w:hAnsi="Arial" w:cs="Arial"/>
      <w:sz w:val="24"/>
      <w:szCs w:val="24"/>
    </w:rPr>
  </w:style>
  <w:style w:type="character" w:customStyle="1" w:styleId="ListLabel529">
    <w:name w:val="ListLabel 529"/>
    <w:rPr>
      <w:rFonts w:ascii="Arial" w:eastAsia="Arial" w:hAnsi="Arial" w:cs="Arial"/>
      <w:sz w:val="24"/>
      <w:szCs w:val="24"/>
    </w:rPr>
  </w:style>
  <w:style w:type="character" w:customStyle="1" w:styleId="ListLabel528">
    <w:name w:val="ListLabel 528"/>
    <w:rPr>
      <w:rFonts w:ascii="Arial" w:eastAsia="Arial" w:hAnsi="Arial" w:cs="Arial"/>
      <w:b/>
      <w:sz w:val="24"/>
      <w:szCs w:val="24"/>
    </w:rPr>
  </w:style>
  <w:style w:type="character" w:customStyle="1" w:styleId="ListLabel527">
    <w:name w:val="ListLabel 527"/>
    <w:rPr>
      <w:rFonts w:cs="Arial"/>
    </w:rPr>
  </w:style>
  <w:style w:type="character" w:customStyle="1" w:styleId="ListLabel526">
    <w:name w:val="ListLabel 526"/>
    <w:rPr>
      <w:rFonts w:cs="Times New Roman"/>
    </w:rPr>
  </w:style>
  <w:style w:type="character" w:customStyle="1" w:styleId="ListLabel525">
    <w:name w:val="ListLabel 525"/>
    <w:rPr>
      <w:rFonts w:cs="Times New Roman"/>
    </w:rPr>
  </w:style>
  <w:style w:type="character" w:customStyle="1" w:styleId="ListLabel524">
    <w:name w:val="ListLabel 524"/>
    <w:rPr>
      <w:rFonts w:cs="Times New Roman"/>
    </w:rPr>
  </w:style>
  <w:style w:type="character" w:customStyle="1" w:styleId="ListLabel523">
    <w:name w:val="ListLabel 523"/>
    <w:rPr>
      <w:rFonts w:cs="Times New Roman"/>
    </w:rPr>
  </w:style>
  <w:style w:type="character" w:customStyle="1" w:styleId="ListLabel522">
    <w:name w:val="ListLabel 522"/>
    <w:rPr>
      <w:rFonts w:cs="Times New Roman"/>
    </w:rPr>
  </w:style>
  <w:style w:type="character" w:customStyle="1" w:styleId="ListLabel521">
    <w:name w:val="ListLabel 521"/>
    <w:rPr>
      <w:rFonts w:cs="Times New Roman"/>
    </w:rPr>
  </w:style>
  <w:style w:type="character" w:customStyle="1" w:styleId="ListLabel520">
    <w:name w:val="ListLabel 520"/>
    <w:rPr>
      <w:rFonts w:cs="Times New Roman"/>
    </w:rPr>
  </w:style>
  <w:style w:type="character" w:customStyle="1" w:styleId="ListLabel519">
    <w:name w:val="ListLabel 519"/>
    <w:rPr>
      <w:rFonts w:ascii="Arial" w:eastAsia="Arial" w:hAnsi="Arial" w:cs="Times New Roman"/>
    </w:rPr>
  </w:style>
  <w:style w:type="character" w:customStyle="1" w:styleId="ListLabel518">
    <w:name w:val="ListLabel 518"/>
    <w:rPr>
      <w:rFonts w:ascii="Arial" w:eastAsia="Arial" w:hAnsi="Arial" w:cs="Arial"/>
      <w:b w:val="0"/>
      <w:bCs/>
      <w:sz w:val="24"/>
      <w:szCs w:val="24"/>
    </w:rPr>
  </w:style>
  <w:style w:type="character" w:customStyle="1" w:styleId="ListLabel517">
    <w:name w:val="ListLabel 517"/>
    <w:rPr>
      <w:rFonts w:ascii="Arial" w:eastAsia="Arial" w:hAnsi="Arial" w:cs="Arial"/>
      <w:b/>
      <w:bCs w:val="0"/>
    </w:rPr>
  </w:style>
  <w:style w:type="character" w:customStyle="1" w:styleId="ListLabel516">
    <w:name w:val="ListLabel 516"/>
    <w:rPr>
      <w:rFonts w:ascii="Arial" w:eastAsia="Arial" w:hAnsi="Arial" w:cs="Arial"/>
      <w:b/>
      <w:bCs/>
    </w:rPr>
  </w:style>
  <w:style w:type="character" w:customStyle="1" w:styleId="ListLabel515">
    <w:name w:val="ListLabel 515"/>
    <w:rPr>
      <w:rFonts w:ascii="Arial" w:eastAsia="Arial" w:hAnsi="Arial" w:cs="Arial"/>
      <w:b/>
      <w:bCs w:val="0"/>
    </w:rPr>
  </w:style>
  <w:style w:type="character" w:customStyle="1" w:styleId="ListLabel514">
    <w:name w:val="ListLabel 514"/>
    <w:rPr>
      <w:rFonts w:ascii="Arial" w:eastAsia="Arial" w:hAnsi="Arial" w:cs="Arial"/>
      <w:b/>
      <w:bCs/>
    </w:rPr>
  </w:style>
  <w:style w:type="character" w:customStyle="1" w:styleId="ListLabel513">
    <w:name w:val="ListLabel 513"/>
    <w:rPr>
      <w:rFonts w:cs="Wingdings"/>
    </w:rPr>
  </w:style>
  <w:style w:type="character" w:customStyle="1" w:styleId="ListLabel512">
    <w:name w:val="ListLabel 512"/>
    <w:rPr>
      <w:rFonts w:cs="Courier New"/>
    </w:rPr>
  </w:style>
  <w:style w:type="character" w:customStyle="1" w:styleId="ListLabel511">
    <w:name w:val="ListLabel 511"/>
    <w:rPr>
      <w:rFonts w:cs="Symbol"/>
    </w:rPr>
  </w:style>
  <w:style w:type="character" w:customStyle="1" w:styleId="ListLabel510">
    <w:name w:val="ListLabel 510"/>
    <w:rPr>
      <w:rFonts w:cs="Wingdings"/>
    </w:rPr>
  </w:style>
  <w:style w:type="character" w:customStyle="1" w:styleId="ListLabel509">
    <w:name w:val="ListLabel 509"/>
    <w:rPr>
      <w:rFonts w:cs="Courier New"/>
    </w:rPr>
  </w:style>
  <w:style w:type="character" w:customStyle="1" w:styleId="ListLabel508">
    <w:name w:val="ListLabel 508"/>
    <w:rPr>
      <w:rFonts w:cs="Symbol"/>
    </w:rPr>
  </w:style>
  <w:style w:type="character" w:customStyle="1" w:styleId="ListLabel507">
    <w:name w:val="ListLabel 507"/>
    <w:rPr>
      <w:rFonts w:cs="Wingdings"/>
    </w:rPr>
  </w:style>
  <w:style w:type="character" w:customStyle="1" w:styleId="ListLabel506">
    <w:name w:val="ListLabel 506"/>
    <w:rPr>
      <w:rFonts w:cs="Courier New"/>
    </w:rPr>
  </w:style>
  <w:style w:type="character" w:customStyle="1" w:styleId="ListLabel505">
    <w:name w:val="ListLabel 505"/>
    <w:rPr>
      <w:rFonts w:ascii="Arial" w:eastAsia="Arial" w:hAnsi="Arial" w:cs="OpenSymbol"/>
    </w:rPr>
  </w:style>
  <w:style w:type="character" w:customStyle="1" w:styleId="ListLabel504">
    <w:name w:val="ListLabel 504"/>
    <w:rPr>
      <w:rFonts w:ascii="Arial" w:eastAsia="Arial" w:hAnsi="Arial" w:cs="Arial"/>
      <w:sz w:val="24"/>
      <w:szCs w:val="24"/>
    </w:rPr>
  </w:style>
  <w:style w:type="character" w:customStyle="1" w:styleId="ListLabel503">
    <w:name w:val="ListLabel 503"/>
    <w:rPr>
      <w:rFonts w:cs="Times New Roman"/>
      <w:sz w:val="20"/>
      <w:szCs w:val="20"/>
    </w:rPr>
  </w:style>
  <w:style w:type="character" w:customStyle="1" w:styleId="ListLabel502">
    <w:name w:val="ListLabel 502"/>
    <w:rPr>
      <w:rFonts w:cs="Times New Roman"/>
      <w:sz w:val="20"/>
      <w:szCs w:val="20"/>
    </w:rPr>
  </w:style>
  <w:style w:type="character" w:customStyle="1" w:styleId="ListLabel501">
    <w:name w:val="ListLabel 501"/>
    <w:rPr>
      <w:rFonts w:cs="Times New Roman"/>
      <w:sz w:val="20"/>
      <w:szCs w:val="20"/>
    </w:rPr>
  </w:style>
  <w:style w:type="character" w:customStyle="1" w:styleId="ListLabel500">
    <w:name w:val="ListLabel 500"/>
    <w:rPr>
      <w:rFonts w:cs="Times New Roman"/>
      <w:sz w:val="20"/>
      <w:szCs w:val="20"/>
    </w:rPr>
  </w:style>
  <w:style w:type="character" w:customStyle="1" w:styleId="ListLabel499">
    <w:name w:val="ListLabel 499"/>
    <w:rPr>
      <w:rFonts w:cs="Times New Roman"/>
      <w:sz w:val="20"/>
      <w:szCs w:val="20"/>
    </w:rPr>
  </w:style>
  <w:style w:type="character" w:customStyle="1" w:styleId="ListLabel498">
    <w:name w:val="ListLabel 498"/>
    <w:rPr>
      <w:rFonts w:cs="Times New Roman"/>
      <w:sz w:val="20"/>
      <w:szCs w:val="20"/>
    </w:rPr>
  </w:style>
  <w:style w:type="character" w:customStyle="1" w:styleId="ListLabel497">
    <w:name w:val="ListLabel 497"/>
    <w:rPr>
      <w:rFonts w:cs="Times New Roman"/>
      <w:sz w:val="20"/>
      <w:szCs w:val="20"/>
    </w:rPr>
  </w:style>
  <w:style w:type="character" w:customStyle="1" w:styleId="ListLabel496">
    <w:name w:val="ListLabel 496"/>
    <w:rPr>
      <w:rFonts w:cs="Times New Roman"/>
      <w:sz w:val="20"/>
      <w:szCs w:val="20"/>
    </w:rPr>
  </w:style>
  <w:style w:type="character" w:customStyle="1" w:styleId="ListLabel495">
    <w:name w:val="ListLabel 495"/>
    <w:rPr>
      <w:rFonts w:ascii="Arial" w:eastAsia="Arial" w:hAnsi="Arial" w:cs="Times New Roman"/>
      <w:sz w:val="24"/>
      <w:szCs w:val="24"/>
    </w:rPr>
  </w:style>
  <w:style w:type="character" w:customStyle="1" w:styleId="ListLabel494">
    <w:name w:val="ListLabel 494"/>
    <w:rPr>
      <w:rFonts w:ascii="Arial" w:eastAsia="Arial" w:hAnsi="Arial" w:cs="Arial"/>
      <w:color w:val="auto"/>
      <w:u w:val="none"/>
    </w:rPr>
  </w:style>
  <w:style w:type="character" w:customStyle="1" w:styleId="ListLabel493">
    <w:name w:val="ListLabel 493"/>
    <w:rPr>
      <w:rFonts w:ascii="Arial" w:eastAsia="Arial" w:hAnsi="Arial" w:cs="Arial"/>
      <w:b w:val="0"/>
      <w:bCs w:val="0"/>
      <w:color w:val="000000"/>
      <w:sz w:val="24"/>
      <w:szCs w:val="24"/>
    </w:rPr>
  </w:style>
  <w:style w:type="character" w:customStyle="1" w:styleId="ListLabel492">
    <w:name w:val="ListLabel 492"/>
    <w:rPr>
      <w:rFonts w:ascii="Arial" w:eastAsia="Arial" w:hAnsi="Arial" w:cs="Arial"/>
      <w:color w:val="000000"/>
    </w:rPr>
  </w:style>
  <w:style w:type="character" w:customStyle="1" w:styleId="ListLabel491">
    <w:name w:val="ListLabel 491"/>
    <w:rPr>
      <w:rFonts w:ascii="Arial" w:eastAsia="Arial" w:hAnsi="Arial" w:cs="Arial"/>
      <w:b w:val="0"/>
      <w:bCs w:val="0"/>
      <w:color w:val="000000"/>
      <w:sz w:val="24"/>
      <w:szCs w:val="24"/>
    </w:rPr>
  </w:style>
  <w:style w:type="character" w:customStyle="1" w:styleId="ListLabel490">
    <w:name w:val="ListLabel 490"/>
    <w:rPr>
      <w:rFonts w:ascii="Arial" w:eastAsia="Arial" w:hAnsi="Arial" w:cs="Arial"/>
      <w:b w:val="0"/>
      <w:bCs w:val="0"/>
      <w:color w:val="000000"/>
      <w:sz w:val="24"/>
      <w:szCs w:val="24"/>
    </w:rPr>
  </w:style>
  <w:style w:type="character" w:customStyle="1" w:styleId="ListLabel489">
    <w:name w:val="ListLabel 489"/>
    <w:rPr>
      <w:rFonts w:ascii="Arial" w:eastAsia="Arial" w:hAnsi="Arial" w:cs="Arial"/>
    </w:rPr>
  </w:style>
  <w:style w:type="character" w:customStyle="1" w:styleId="ListLabel488">
    <w:name w:val="ListLabel 488"/>
    <w:rPr>
      <w:rFonts w:ascii="Arial" w:eastAsia="Arial" w:hAnsi="Arial" w:cs="Arial"/>
      <w:b/>
      <w:bCs/>
      <w:color w:val="auto"/>
      <w:lang w:val="fr-FR"/>
    </w:rPr>
  </w:style>
  <w:style w:type="character" w:customStyle="1" w:styleId="ListLabel487">
    <w:name w:val="ListLabel 487"/>
    <w:rPr>
      <w:sz w:val="24"/>
      <w:szCs w:val="24"/>
    </w:rPr>
  </w:style>
  <w:style w:type="character" w:customStyle="1" w:styleId="ListLabel486">
    <w:name w:val="ListLabel 486"/>
    <w:rPr>
      <w:sz w:val="24"/>
      <w:szCs w:val="24"/>
    </w:rPr>
  </w:style>
  <w:style w:type="character" w:customStyle="1" w:styleId="ListLabel485">
    <w:name w:val="ListLabel 485"/>
    <w:rPr>
      <w:sz w:val="24"/>
      <w:szCs w:val="24"/>
    </w:rPr>
  </w:style>
  <w:style w:type="character" w:customStyle="1" w:styleId="ListLabel484">
    <w:name w:val="ListLabel 484"/>
    <w:rPr>
      <w:sz w:val="24"/>
      <w:szCs w:val="24"/>
    </w:rPr>
  </w:style>
  <w:style w:type="character" w:customStyle="1" w:styleId="ListLabel483">
    <w:name w:val="ListLabel 483"/>
    <w:rPr>
      <w:sz w:val="24"/>
      <w:szCs w:val="24"/>
    </w:rPr>
  </w:style>
  <w:style w:type="character" w:customStyle="1" w:styleId="ListLabel482">
    <w:name w:val="ListLabel 482"/>
    <w:rPr>
      <w:sz w:val="24"/>
      <w:szCs w:val="24"/>
    </w:rPr>
  </w:style>
  <w:style w:type="character" w:customStyle="1" w:styleId="ListLabel481">
    <w:name w:val="ListLabel 481"/>
    <w:rPr>
      <w:sz w:val="24"/>
      <w:szCs w:val="24"/>
    </w:rPr>
  </w:style>
  <w:style w:type="character" w:customStyle="1" w:styleId="ListLabel480">
    <w:name w:val="ListLabel 480"/>
    <w:rPr>
      <w:b w:val="0"/>
      <w:sz w:val="24"/>
      <w:szCs w:val="24"/>
    </w:rPr>
  </w:style>
  <w:style w:type="character" w:customStyle="1" w:styleId="ListLabel479">
    <w:name w:val="ListLabel 479"/>
    <w:rPr>
      <w:rFonts w:ascii="Arial" w:eastAsia="Arial" w:hAnsi="Arial" w:cs="Arial"/>
      <w:b w:val="0"/>
      <w:sz w:val="24"/>
      <w:szCs w:val="24"/>
    </w:rPr>
  </w:style>
  <w:style w:type="character" w:customStyle="1" w:styleId="ListLabel478">
    <w:name w:val="ListLabel 478"/>
    <w:rPr>
      <w:sz w:val="24"/>
      <w:szCs w:val="24"/>
    </w:rPr>
  </w:style>
  <w:style w:type="character" w:customStyle="1" w:styleId="ListLabel477">
    <w:name w:val="ListLabel 477"/>
    <w:rPr>
      <w:sz w:val="24"/>
      <w:szCs w:val="24"/>
    </w:rPr>
  </w:style>
  <w:style w:type="character" w:customStyle="1" w:styleId="ListLabel476">
    <w:name w:val="ListLabel 476"/>
    <w:rPr>
      <w:sz w:val="24"/>
      <w:szCs w:val="24"/>
    </w:rPr>
  </w:style>
  <w:style w:type="character" w:customStyle="1" w:styleId="ListLabel475">
    <w:name w:val="ListLabel 475"/>
    <w:rPr>
      <w:sz w:val="24"/>
      <w:szCs w:val="24"/>
    </w:rPr>
  </w:style>
  <w:style w:type="character" w:customStyle="1" w:styleId="ListLabel474">
    <w:name w:val="ListLabel 474"/>
    <w:rPr>
      <w:sz w:val="24"/>
      <w:szCs w:val="24"/>
    </w:rPr>
  </w:style>
  <w:style w:type="character" w:customStyle="1" w:styleId="ListLabel473">
    <w:name w:val="ListLabel 473"/>
    <w:rPr>
      <w:sz w:val="24"/>
      <w:szCs w:val="24"/>
    </w:rPr>
  </w:style>
  <w:style w:type="character" w:customStyle="1" w:styleId="ListLabel472">
    <w:name w:val="ListLabel 472"/>
    <w:rPr>
      <w:sz w:val="24"/>
      <w:szCs w:val="24"/>
    </w:rPr>
  </w:style>
  <w:style w:type="character" w:customStyle="1" w:styleId="ListLabel471">
    <w:name w:val="ListLabel 471"/>
    <w:rPr>
      <w:sz w:val="24"/>
      <w:szCs w:val="24"/>
    </w:rPr>
  </w:style>
  <w:style w:type="character" w:customStyle="1" w:styleId="ListLabel470">
    <w:name w:val="ListLabel 470"/>
    <w:rPr>
      <w:sz w:val="24"/>
      <w:szCs w:val="24"/>
    </w:rPr>
  </w:style>
  <w:style w:type="character" w:customStyle="1" w:styleId="ListLabel469">
    <w:name w:val="ListLabel 469"/>
    <w:rPr>
      <w:rFonts w:ascii="Arial" w:eastAsia="Arial" w:hAnsi="Arial" w:cs="Times New Roman"/>
    </w:rPr>
  </w:style>
  <w:style w:type="character" w:customStyle="1" w:styleId="ListLabel468">
    <w:name w:val="ListLabel 468"/>
    <w:rPr>
      <w:rFonts w:ascii="Arial" w:eastAsia="Arial" w:hAnsi="Arial" w:cs="Times New Roman"/>
      <w:b w:val="0"/>
      <w:bCs w:val="0"/>
      <w:sz w:val="24"/>
      <w:szCs w:val="24"/>
    </w:rPr>
  </w:style>
  <w:style w:type="character" w:customStyle="1" w:styleId="ListLabel467">
    <w:name w:val="ListLabel 467"/>
    <w:rPr>
      <w:rFonts w:cs="Times New Roman"/>
      <w:b w:val="0"/>
      <w:bCs/>
      <w:sz w:val="20"/>
      <w:szCs w:val="20"/>
    </w:rPr>
  </w:style>
  <w:style w:type="character" w:customStyle="1" w:styleId="ListLabel466">
    <w:name w:val="ListLabel 466"/>
    <w:rPr>
      <w:rFonts w:ascii="Arial" w:eastAsia="Arial" w:hAnsi="Arial" w:cs="Times New Roman"/>
    </w:rPr>
  </w:style>
  <w:style w:type="character" w:customStyle="1" w:styleId="ListLabel465">
    <w:name w:val="ListLabel 465"/>
    <w:rPr>
      <w:rFonts w:cs="Times New Roman"/>
      <w:sz w:val="20"/>
      <w:szCs w:val="20"/>
    </w:rPr>
  </w:style>
  <w:style w:type="character" w:customStyle="1" w:styleId="ListLabel464">
    <w:name w:val="ListLabel 464"/>
    <w:rPr>
      <w:rFonts w:cs="Times New Roman"/>
      <w:b w:val="0"/>
      <w:bCs/>
      <w:sz w:val="20"/>
      <w:szCs w:val="20"/>
    </w:rPr>
  </w:style>
  <w:style w:type="character" w:customStyle="1" w:styleId="ListLabel463">
    <w:name w:val="ListLabel 463"/>
    <w:rPr>
      <w:rFonts w:cs="Times New Roman"/>
    </w:rPr>
  </w:style>
  <w:style w:type="character" w:customStyle="1" w:styleId="ListLabel462">
    <w:name w:val="ListLabel 462"/>
    <w:rPr>
      <w:rFonts w:ascii="Arial" w:eastAsia="Arial" w:hAnsi="Arial" w:cs="Times New Roman"/>
      <w:sz w:val="24"/>
      <w:szCs w:val="24"/>
    </w:rPr>
  </w:style>
  <w:style w:type="character" w:customStyle="1" w:styleId="ListLabel461">
    <w:name w:val="ListLabel 461"/>
    <w:rPr>
      <w:rFonts w:eastAsia="Times New Roman" w:cs="Times New Roman"/>
      <w:b/>
      <w:bCs/>
      <w:kern w:val="2"/>
      <w:sz w:val="20"/>
      <w:szCs w:val="20"/>
      <w:lang w:bidi="ar-SA"/>
    </w:rPr>
  </w:style>
  <w:style w:type="character" w:customStyle="1" w:styleId="ListLabel460">
    <w:name w:val="ListLabel 460"/>
    <w:rPr>
      <w:rFonts w:ascii="Arial" w:eastAsia="Arial" w:hAnsi="Arial" w:cs="Times New Roman"/>
      <w:b/>
      <w:color w:val="000000"/>
      <w:sz w:val="20"/>
      <w:szCs w:val="20"/>
    </w:rPr>
  </w:style>
  <w:style w:type="character" w:customStyle="1" w:styleId="ListLabel459">
    <w:name w:val="ListLabel 459"/>
    <w:rPr>
      <w:sz w:val="24"/>
      <w:szCs w:val="24"/>
    </w:rPr>
  </w:style>
  <w:style w:type="character" w:customStyle="1" w:styleId="ListLabel458">
    <w:name w:val="ListLabel 458"/>
    <w:rPr>
      <w:sz w:val="24"/>
      <w:szCs w:val="24"/>
    </w:rPr>
  </w:style>
  <w:style w:type="character" w:customStyle="1" w:styleId="ListLabel457">
    <w:name w:val="ListLabel 457"/>
    <w:rPr>
      <w:sz w:val="24"/>
      <w:szCs w:val="24"/>
    </w:rPr>
  </w:style>
  <w:style w:type="character" w:customStyle="1" w:styleId="ListLabel456">
    <w:name w:val="ListLabel 456"/>
    <w:rPr>
      <w:sz w:val="24"/>
      <w:szCs w:val="24"/>
    </w:rPr>
  </w:style>
  <w:style w:type="character" w:customStyle="1" w:styleId="ListLabel455">
    <w:name w:val="ListLabel 455"/>
    <w:rPr>
      <w:sz w:val="24"/>
      <w:szCs w:val="24"/>
    </w:rPr>
  </w:style>
  <w:style w:type="character" w:customStyle="1" w:styleId="ListLabel454">
    <w:name w:val="ListLabel 454"/>
    <w:rPr>
      <w:sz w:val="24"/>
      <w:szCs w:val="24"/>
    </w:rPr>
  </w:style>
  <w:style w:type="character" w:customStyle="1" w:styleId="ListLabel453">
    <w:name w:val="ListLabel 453"/>
    <w:rPr>
      <w:sz w:val="24"/>
      <w:szCs w:val="24"/>
    </w:rPr>
  </w:style>
  <w:style w:type="character" w:customStyle="1" w:styleId="ListLabel452">
    <w:name w:val="ListLabel 452"/>
    <w:rPr>
      <w:sz w:val="24"/>
      <w:szCs w:val="24"/>
    </w:rPr>
  </w:style>
  <w:style w:type="character" w:customStyle="1" w:styleId="ListLabel451">
    <w:name w:val="ListLabel 451"/>
    <w:rPr>
      <w:rFonts w:ascii="Arial" w:eastAsia="Arial" w:hAnsi="Arial" w:cs="Arial"/>
      <w:sz w:val="24"/>
      <w:szCs w:val="24"/>
    </w:rPr>
  </w:style>
  <w:style w:type="character" w:customStyle="1" w:styleId="ListLabel450">
    <w:name w:val="ListLabel 450"/>
    <w:rPr>
      <w:rFonts w:cs="OpenSymbol"/>
    </w:rPr>
  </w:style>
  <w:style w:type="character" w:customStyle="1" w:styleId="ListLabel449">
    <w:name w:val="ListLabel 449"/>
    <w:rPr>
      <w:rFonts w:cs="OpenSymbol"/>
    </w:rPr>
  </w:style>
  <w:style w:type="character" w:customStyle="1" w:styleId="ListLabel448">
    <w:name w:val="ListLabel 448"/>
    <w:rPr>
      <w:rFonts w:cs="OpenSymbol"/>
      <w:color w:val="000000"/>
      <w:sz w:val="20"/>
      <w:szCs w:val="20"/>
    </w:rPr>
  </w:style>
  <w:style w:type="character" w:customStyle="1" w:styleId="ListLabel447">
    <w:name w:val="ListLabel 447"/>
    <w:rPr>
      <w:rFonts w:cs="OpenSymbol"/>
    </w:rPr>
  </w:style>
  <w:style w:type="character" w:customStyle="1" w:styleId="ListLabel446">
    <w:name w:val="ListLabel 446"/>
    <w:rPr>
      <w:rFonts w:cs="OpenSymbol"/>
    </w:rPr>
  </w:style>
  <w:style w:type="character" w:customStyle="1" w:styleId="ListLabel445">
    <w:name w:val="ListLabel 445"/>
    <w:rPr>
      <w:rFonts w:cs="OpenSymbol"/>
      <w:color w:val="000000"/>
      <w:sz w:val="20"/>
      <w:szCs w:val="20"/>
    </w:rPr>
  </w:style>
  <w:style w:type="character" w:customStyle="1" w:styleId="ListLabel444">
    <w:name w:val="ListLabel 444"/>
    <w:rPr>
      <w:rFonts w:ascii="Arial" w:eastAsia="Arial" w:hAnsi="Arial" w:cs="OpenSymbol"/>
      <w:color w:val="000000"/>
      <w:sz w:val="20"/>
      <w:szCs w:val="20"/>
    </w:rPr>
  </w:style>
  <w:style w:type="character" w:customStyle="1" w:styleId="ListLabel443">
    <w:name w:val="ListLabel 443"/>
    <w:rPr>
      <w:rFonts w:cs="OpenSymbol"/>
    </w:rPr>
  </w:style>
  <w:style w:type="character" w:customStyle="1" w:styleId="ListLabel442">
    <w:name w:val="ListLabel 442"/>
    <w:rPr>
      <w:rFonts w:cs="OpenSymbol"/>
      <w:color w:val="000000"/>
      <w:sz w:val="20"/>
      <w:szCs w:val="20"/>
    </w:rPr>
  </w:style>
  <w:style w:type="character" w:customStyle="1" w:styleId="ListLabel441">
    <w:name w:val="ListLabel 441"/>
    <w:rPr>
      <w:rFonts w:cs="OpenSymbol"/>
    </w:rPr>
  </w:style>
  <w:style w:type="character" w:customStyle="1" w:styleId="ListLabel440">
    <w:name w:val="ListLabel 440"/>
    <w:rPr>
      <w:rFonts w:cs="OpenSymbol"/>
    </w:rPr>
  </w:style>
  <w:style w:type="character" w:customStyle="1" w:styleId="ListLabel439">
    <w:name w:val="ListLabel 439"/>
    <w:rPr>
      <w:rFonts w:cs="OpenSymbol"/>
    </w:rPr>
  </w:style>
  <w:style w:type="character" w:customStyle="1" w:styleId="ListLabel438">
    <w:name w:val="ListLabel 438"/>
    <w:rPr>
      <w:rFonts w:cs="OpenSymbol"/>
    </w:rPr>
  </w:style>
  <w:style w:type="character" w:customStyle="1" w:styleId="ListLabel437">
    <w:name w:val="ListLabel 437"/>
    <w:rPr>
      <w:rFonts w:cs="OpenSymbol"/>
    </w:rPr>
  </w:style>
  <w:style w:type="character" w:customStyle="1" w:styleId="ListLabel436">
    <w:name w:val="ListLabel 436"/>
    <w:rPr>
      <w:rFonts w:cs="OpenSymbol"/>
    </w:rPr>
  </w:style>
  <w:style w:type="character" w:customStyle="1" w:styleId="ListLabel435">
    <w:name w:val="ListLabel 435"/>
    <w:rPr>
      <w:rFonts w:ascii="Arial" w:eastAsia="Arial" w:hAnsi="Arial" w:cs="OpenSymbol"/>
    </w:rPr>
  </w:style>
  <w:style w:type="character" w:customStyle="1" w:styleId="ListLabel434">
    <w:name w:val="ListLabel 434"/>
    <w:rPr>
      <w:rFonts w:cs="OpenSymbol"/>
    </w:rPr>
  </w:style>
  <w:style w:type="character" w:customStyle="1" w:styleId="ListLabel433">
    <w:name w:val="ListLabel 433"/>
    <w:rPr>
      <w:rFonts w:cs="OpenSymbol"/>
    </w:rPr>
  </w:style>
  <w:style w:type="character" w:customStyle="1" w:styleId="ListLabel432">
    <w:name w:val="ListLabel 432"/>
    <w:rPr>
      <w:rFonts w:cs="Times New Roman"/>
      <w:b/>
      <w:bCs/>
      <w:color w:val="auto"/>
      <w:sz w:val="28"/>
      <w:szCs w:val="28"/>
    </w:rPr>
  </w:style>
  <w:style w:type="character" w:customStyle="1" w:styleId="ListLabel431">
    <w:name w:val="ListLabel 431"/>
    <w:rPr>
      <w:rFonts w:cs="Times New Roman"/>
      <w:b/>
      <w:bCs/>
      <w:color w:val="auto"/>
      <w:sz w:val="28"/>
      <w:szCs w:val="28"/>
    </w:rPr>
  </w:style>
  <w:style w:type="character" w:customStyle="1" w:styleId="ListLabel430">
    <w:name w:val="ListLabel 430"/>
    <w:rPr>
      <w:rFonts w:cs="Times New Roman"/>
      <w:b/>
      <w:bCs/>
      <w:color w:val="auto"/>
      <w:sz w:val="28"/>
      <w:szCs w:val="28"/>
    </w:rPr>
  </w:style>
  <w:style w:type="character" w:customStyle="1" w:styleId="ListLabel429">
    <w:name w:val="ListLabel 429"/>
    <w:rPr>
      <w:rFonts w:cs="Times New Roman"/>
      <w:b/>
      <w:bCs/>
      <w:color w:val="auto"/>
      <w:sz w:val="28"/>
      <w:szCs w:val="28"/>
    </w:rPr>
  </w:style>
  <w:style w:type="character" w:customStyle="1" w:styleId="ListLabel428">
    <w:name w:val="ListLabel 428"/>
    <w:rPr>
      <w:rFonts w:cs="Times New Roman"/>
      <w:b/>
      <w:bCs/>
      <w:color w:val="auto"/>
      <w:sz w:val="28"/>
      <w:szCs w:val="28"/>
    </w:rPr>
  </w:style>
  <w:style w:type="character" w:customStyle="1" w:styleId="ListLabel427">
    <w:name w:val="ListLabel 427"/>
    <w:rPr>
      <w:rFonts w:cs="Times New Roman"/>
      <w:b/>
      <w:bCs/>
      <w:color w:val="auto"/>
      <w:sz w:val="28"/>
      <w:szCs w:val="28"/>
    </w:rPr>
  </w:style>
  <w:style w:type="character" w:customStyle="1" w:styleId="ListLabel426">
    <w:name w:val="ListLabel 426"/>
    <w:rPr>
      <w:rFonts w:cs="Times New Roman"/>
      <w:b/>
      <w:bCs/>
      <w:color w:val="auto"/>
      <w:sz w:val="28"/>
      <w:szCs w:val="28"/>
    </w:rPr>
  </w:style>
  <w:style w:type="character" w:customStyle="1" w:styleId="ListLabel425">
    <w:name w:val="ListLabel 425"/>
    <w:rPr>
      <w:rFonts w:cs="Times New Roman"/>
      <w:b/>
      <w:bCs/>
      <w:color w:val="auto"/>
      <w:sz w:val="28"/>
      <w:szCs w:val="28"/>
    </w:rPr>
  </w:style>
  <w:style w:type="character" w:customStyle="1" w:styleId="ListLabel424">
    <w:name w:val="ListLabel 424"/>
    <w:rPr>
      <w:rFonts w:ascii="Arial" w:eastAsia="Arial" w:hAnsi="Arial" w:cs="Times New Roman"/>
      <w:sz w:val="24"/>
      <w:szCs w:val="24"/>
    </w:rPr>
  </w:style>
  <w:style w:type="character" w:customStyle="1" w:styleId="ListLabel423">
    <w:name w:val="ListLabel 423"/>
    <w:rPr>
      <w:rFonts w:cs="OpenSymbol"/>
    </w:rPr>
  </w:style>
  <w:style w:type="character" w:customStyle="1" w:styleId="ListLabel422">
    <w:name w:val="ListLabel 422"/>
    <w:rPr>
      <w:rFonts w:cs="OpenSymbol"/>
    </w:rPr>
  </w:style>
  <w:style w:type="character" w:customStyle="1" w:styleId="ListLabel421">
    <w:name w:val="ListLabel 421"/>
    <w:rPr>
      <w:rFonts w:cs="OpenSymbol"/>
      <w:color w:val="000000"/>
      <w:sz w:val="20"/>
      <w:szCs w:val="20"/>
    </w:rPr>
  </w:style>
  <w:style w:type="character" w:customStyle="1" w:styleId="ListLabel420">
    <w:name w:val="ListLabel 420"/>
    <w:rPr>
      <w:rFonts w:cs="OpenSymbol"/>
    </w:rPr>
  </w:style>
  <w:style w:type="character" w:customStyle="1" w:styleId="ListLabel419">
    <w:name w:val="ListLabel 419"/>
    <w:rPr>
      <w:rFonts w:cs="OpenSymbol"/>
    </w:rPr>
  </w:style>
  <w:style w:type="character" w:customStyle="1" w:styleId="ListLabel418">
    <w:name w:val="ListLabel 418"/>
    <w:rPr>
      <w:rFonts w:cs="OpenSymbol"/>
      <w:color w:val="000000"/>
      <w:sz w:val="20"/>
      <w:szCs w:val="20"/>
    </w:rPr>
  </w:style>
  <w:style w:type="character" w:customStyle="1" w:styleId="ListLabel417">
    <w:name w:val="ListLabel 417"/>
    <w:rPr>
      <w:rFonts w:cs="OpenSymbol"/>
    </w:rPr>
  </w:style>
  <w:style w:type="character" w:customStyle="1" w:styleId="ListLabel416">
    <w:name w:val="ListLabel 416"/>
    <w:rPr>
      <w:rFonts w:cs="OpenSymbol"/>
    </w:rPr>
  </w:style>
  <w:style w:type="character" w:customStyle="1" w:styleId="ListLabel415">
    <w:name w:val="ListLabel 415"/>
    <w:rPr>
      <w:rFonts w:ascii="Arial" w:eastAsia="Arial" w:hAnsi="Arial" w:cs="OpenSymbol"/>
      <w:color w:val="000000"/>
      <w:sz w:val="20"/>
      <w:szCs w:val="20"/>
    </w:rPr>
  </w:style>
  <w:style w:type="character" w:customStyle="1" w:styleId="ListLabel414">
    <w:name w:val="ListLabel 414"/>
    <w:rPr>
      <w:rFonts w:cs="Wingdings"/>
    </w:rPr>
  </w:style>
  <w:style w:type="character" w:customStyle="1" w:styleId="ListLabel413">
    <w:name w:val="ListLabel 413"/>
    <w:rPr>
      <w:rFonts w:ascii="Arial" w:eastAsia="Arial" w:hAnsi="Arial" w:cs="Arial"/>
    </w:rPr>
  </w:style>
  <w:style w:type="character" w:customStyle="1" w:styleId="ListLabel412">
    <w:name w:val="ListLabel 412"/>
    <w:rPr>
      <w:rFonts w:ascii="Arial" w:eastAsia="Arial" w:hAnsi="Arial" w:cs="Arial"/>
      <w:b/>
      <w:bCs/>
      <w:color w:val="000000"/>
      <w:sz w:val="24"/>
      <w:szCs w:val="24"/>
    </w:rPr>
  </w:style>
  <w:style w:type="character" w:customStyle="1" w:styleId="ListLabel411">
    <w:name w:val="ListLabel 411"/>
    <w:rPr>
      <w:sz w:val="24"/>
      <w:szCs w:val="24"/>
    </w:rPr>
  </w:style>
  <w:style w:type="character" w:customStyle="1" w:styleId="ListLabel410">
    <w:name w:val="ListLabel 410"/>
    <w:rPr>
      <w:sz w:val="24"/>
      <w:szCs w:val="24"/>
    </w:rPr>
  </w:style>
  <w:style w:type="character" w:customStyle="1" w:styleId="ListLabel409">
    <w:name w:val="ListLabel 409"/>
    <w:rPr>
      <w:sz w:val="24"/>
      <w:szCs w:val="24"/>
    </w:rPr>
  </w:style>
  <w:style w:type="character" w:customStyle="1" w:styleId="ListLabel408">
    <w:name w:val="ListLabel 408"/>
    <w:rPr>
      <w:sz w:val="24"/>
      <w:szCs w:val="24"/>
    </w:rPr>
  </w:style>
  <w:style w:type="character" w:customStyle="1" w:styleId="ListLabel407">
    <w:name w:val="ListLabel 407"/>
    <w:rPr>
      <w:sz w:val="24"/>
      <w:szCs w:val="24"/>
    </w:rPr>
  </w:style>
  <w:style w:type="character" w:customStyle="1" w:styleId="ListLabel406">
    <w:name w:val="ListLabel 406"/>
    <w:rPr>
      <w:sz w:val="24"/>
      <w:szCs w:val="24"/>
    </w:rPr>
  </w:style>
  <w:style w:type="character" w:customStyle="1" w:styleId="ListLabel405">
    <w:name w:val="ListLabel 405"/>
    <w:rPr>
      <w:sz w:val="24"/>
      <w:szCs w:val="24"/>
    </w:rPr>
  </w:style>
  <w:style w:type="character" w:customStyle="1" w:styleId="ListLabel404">
    <w:name w:val="ListLabel 404"/>
    <w:rPr>
      <w:sz w:val="24"/>
      <w:szCs w:val="24"/>
    </w:rPr>
  </w:style>
  <w:style w:type="character" w:customStyle="1" w:styleId="ListLabel403">
    <w:name w:val="ListLabel 403"/>
    <w:rPr>
      <w:rFonts w:ascii="Arial" w:eastAsia="Arial" w:hAnsi="Arial" w:cs="Arial"/>
      <w:sz w:val="24"/>
      <w:szCs w:val="24"/>
    </w:rPr>
  </w:style>
  <w:style w:type="character" w:customStyle="1" w:styleId="ListLabel402">
    <w:name w:val="ListLabel 402"/>
    <w:rPr>
      <w:sz w:val="24"/>
      <w:szCs w:val="24"/>
    </w:rPr>
  </w:style>
  <w:style w:type="character" w:customStyle="1" w:styleId="ListLabel401">
    <w:name w:val="ListLabel 401"/>
    <w:rPr>
      <w:sz w:val="24"/>
      <w:szCs w:val="24"/>
    </w:rPr>
  </w:style>
  <w:style w:type="character" w:customStyle="1" w:styleId="ListLabel400">
    <w:name w:val="ListLabel 400"/>
    <w:rPr>
      <w:sz w:val="24"/>
      <w:szCs w:val="24"/>
    </w:rPr>
  </w:style>
  <w:style w:type="character" w:customStyle="1" w:styleId="ListLabel399">
    <w:name w:val="ListLabel 399"/>
    <w:rPr>
      <w:sz w:val="24"/>
      <w:szCs w:val="24"/>
    </w:rPr>
  </w:style>
  <w:style w:type="character" w:customStyle="1" w:styleId="ListLabel398">
    <w:name w:val="ListLabel 398"/>
    <w:rPr>
      <w:sz w:val="24"/>
      <w:szCs w:val="24"/>
    </w:rPr>
  </w:style>
  <w:style w:type="character" w:customStyle="1" w:styleId="ListLabel397">
    <w:name w:val="ListLabel 397"/>
    <w:rPr>
      <w:sz w:val="24"/>
      <w:szCs w:val="24"/>
    </w:rPr>
  </w:style>
  <w:style w:type="character" w:customStyle="1" w:styleId="ListLabel396">
    <w:name w:val="ListLabel 396"/>
    <w:rPr>
      <w:sz w:val="24"/>
      <w:szCs w:val="24"/>
    </w:rPr>
  </w:style>
  <w:style w:type="character" w:customStyle="1" w:styleId="ListLabel395">
    <w:name w:val="ListLabel 395"/>
    <w:rPr>
      <w:sz w:val="24"/>
      <w:szCs w:val="24"/>
    </w:rPr>
  </w:style>
  <w:style w:type="character" w:customStyle="1" w:styleId="ListLabel394">
    <w:name w:val="ListLabel 394"/>
    <w:rPr>
      <w:rFonts w:ascii="Arial" w:eastAsia="Arial" w:hAnsi="Arial" w:cs="Arial"/>
      <w:sz w:val="24"/>
      <w:szCs w:val="24"/>
    </w:rPr>
  </w:style>
  <w:style w:type="character" w:customStyle="1" w:styleId="ListLabel393">
    <w:name w:val="ListLabel 393"/>
    <w:rPr>
      <w:rFonts w:cs="OpenSymbol"/>
    </w:rPr>
  </w:style>
  <w:style w:type="character" w:customStyle="1" w:styleId="ListLabel392">
    <w:name w:val="ListLabel 392"/>
    <w:rPr>
      <w:rFonts w:cs="OpenSymbol"/>
    </w:rPr>
  </w:style>
  <w:style w:type="character" w:customStyle="1" w:styleId="ListLabel391">
    <w:name w:val="ListLabel 391"/>
    <w:rPr>
      <w:rFonts w:cs="OpenSymbol"/>
      <w:color w:val="000000"/>
      <w:sz w:val="20"/>
      <w:szCs w:val="20"/>
      <w:lang w:bidi="ar-SA"/>
    </w:rPr>
  </w:style>
  <w:style w:type="character" w:customStyle="1" w:styleId="ListLabel390">
    <w:name w:val="ListLabel 390"/>
    <w:rPr>
      <w:rFonts w:cs="OpenSymbol"/>
    </w:rPr>
  </w:style>
  <w:style w:type="character" w:customStyle="1" w:styleId="ListLabel389">
    <w:name w:val="ListLabel 389"/>
    <w:rPr>
      <w:rFonts w:cs="OpenSymbol"/>
    </w:rPr>
  </w:style>
  <w:style w:type="character" w:customStyle="1" w:styleId="ListLabel388">
    <w:name w:val="ListLabel 388"/>
    <w:rPr>
      <w:rFonts w:cs="OpenSymbol"/>
      <w:color w:val="000000"/>
      <w:sz w:val="20"/>
      <w:szCs w:val="20"/>
      <w:lang w:bidi="ar-SA"/>
    </w:rPr>
  </w:style>
  <w:style w:type="character" w:customStyle="1" w:styleId="ListLabel387">
    <w:name w:val="ListLabel 387"/>
    <w:rPr>
      <w:rFonts w:cs="OpenSymbol"/>
    </w:rPr>
  </w:style>
  <w:style w:type="character" w:customStyle="1" w:styleId="ListLabel386">
    <w:name w:val="ListLabel 386"/>
    <w:rPr>
      <w:rFonts w:ascii="Arial" w:eastAsia="Arial" w:hAnsi="Arial" w:cs="OpenSymbol"/>
      <w:color w:val="000000"/>
      <w:sz w:val="20"/>
      <w:szCs w:val="20"/>
      <w:lang w:bidi="ar-SA"/>
    </w:rPr>
  </w:style>
  <w:style w:type="character" w:customStyle="1" w:styleId="ListLabel385">
    <w:name w:val="ListLabel 385"/>
    <w:rPr>
      <w:rFonts w:cs="OpenSymbol"/>
      <w:color w:val="000000"/>
      <w:sz w:val="20"/>
      <w:szCs w:val="20"/>
      <w:lang w:bidi="ar-SA"/>
    </w:rPr>
  </w:style>
  <w:style w:type="character" w:customStyle="1" w:styleId="ListLabel384">
    <w:name w:val="ListLabel 384"/>
    <w:rPr>
      <w:rFonts w:ascii="Arial" w:eastAsia="Calibri" w:hAnsi="Arial" w:cs="Arial"/>
      <w:b w:val="0"/>
      <w:bCs w:val="0"/>
      <w:color w:val="000000"/>
      <w:sz w:val="24"/>
      <w:szCs w:val="24"/>
      <w:lang w:bidi="ar-SA"/>
    </w:rPr>
  </w:style>
  <w:style w:type="character" w:customStyle="1" w:styleId="ListLabel383">
    <w:name w:val="ListLabel 383"/>
    <w:rPr>
      <w:rFonts w:ascii="Arial" w:eastAsia="Calibri" w:hAnsi="Arial" w:cs="Times New Roman"/>
      <w:b w:val="0"/>
      <w:bCs w:val="0"/>
      <w:color w:val="000000"/>
      <w:sz w:val="20"/>
      <w:szCs w:val="20"/>
      <w:lang w:bidi="ar-SA"/>
    </w:rPr>
  </w:style>
  <w:style w:type="character" w:customStyle="1" w:styleId="ListLabel382">
    <w:name w:val="ListLabel 382"/>
    <w:rPr>
      <w:sz w:val="24"/>
      <w:szCs w:val="24"/>
    </w:rPr>
  </w:style>
  <w:style w:type="character" w:customStyle="1" w:styleId="ListLabel381">
    <w:name w:val="ListLabel 381"/>
    <w:rPr>
      <w:sz w:val="24"/>
      <w:szCs w:val="24"/>
    </w:rPr>
  </w:style>
  <w:style w:type="character" w:customStyle="1" w:styleId="ListLabel380">
    <w:name w:val="ListLabel 380"/>
    <w:rPr>
      <w:sz w:val="24"/>
      <w:szCs w:val="24"/>
    </w:rPr>
  </w:style>
  <w:style w:type="character" w:customStyle="1" w:styleId="ListLabel379">
    <w:name w:val="ListLabel 379"/>
    <w:rPr>
      <w:sz w:val="24"/>
      <w:szCs w:val="24"/>
    </w:rPr>
  </w:style>
  <w:style w:type="character" w:customStyle="1" w:styleId="ListLabel378">
    <w:name w:val="ListLabel 378"/>
    <w:rPr>
      <w:sz w:val="24"/>
      <w:szCs w:val="24"/>
    </w:rPr>
  </w:style>
  <w:style w:type="character" w:customStyle="1" w:styleId="ListLabel377">
    <w:name w:val="ListLabel 377"/>
    <w:rPr>
      <w:sz w:val="24"/>
      <w:szCs w:val="24"/>
    </w:rPr>
  </w:style>
  <w:style w:type="character" w:customStyle="1" w:styleId="ListLabel376">
    <w:name w:val="ListLabel 376"/>
    <w:rPr>
      <w:sz w:val="24"/>
      <w:szCs w:val="24"/>
    </w:rPr>
  </w:style>
  <w:style w:type="character" w:customStyle="1" w:styleId="ListLabel375">
    <w:name w:val="ListLabel 375"/>
    <w:rPr>
      <w:rFonts w:ascii="Arial" w:eastAsia="Arial" w:hAnsi="Arial" w:cs="Arial"/>
      <w:sz w:val="24"/>
      <w:szCs w:val="24"/>
    </w:rPr>
  </w:style>
  <w:style w:type="character" w:customStyle="1" w:styleId="ListLabel374">
    <w:name w:val="ListLabel 374"/>
    <w:rPr>
      <w:rFonts w:ascii="Arial" w:eastAsia="Arial" w:hAnsi="Arial" w:cs="Arial"/>
      <w:sz w:val="24"/>
      <w:szCs w:val="24"/>
    </w:rPr>
  </w:style>
  <w:style w:type="character" w:customStyle="1" w:styleId="ListLabel373">
    <w:name w:val="ListLabel 373"/>
    <w:rPr>
      <w:rFonts w:ascii="Arial" w:eastAsia="Arial" w:hAnsi="Arial" w:cs="Arial"/>
      <w:b/>
      <w:sz w:val="24"/>
      <w:szCs w:val="24"/>
    </w:rPr>
  </w:style>
  <w:style w:type="character" w:customStyle="1" w:styleId="ListLabel372">
    <w:name w:val="ListLabel 372"/>
    <w:rPr>
      <w:rFonts w:cs="Arial"/>
    </w:rPr>
  </w:style>
  <w:style w:type="character" w:customStyle="1" w:styleId="ListLabel371">
    <w:name w:val="ListLabel 371"/>
    <w:rPr>
      <w:rFonts w:cs="Times New Roman"/>
    </w:rPr>
  </w:style>
  <w:style w:type="character" w:customStyle="1" w:styleId="ListLabel370">
    <w:name w:val="ListLabel 370"/>
    <w:rPr>
      <w:rFonts w:cs="Times New Roman"/>
    </w:rPr>
  </w:style>
  <w:style w:type="character" w:customStyle="1" w:styleId="ListLabel369">
    <w:name w:val="ListLabel 369"/>
    <w:rPr>
      <w:rFonts w:cs="Times New Roman"/>
    </w:rPr>
  </w:style>
  <w:style w:type="character" w:customStyle="1" w:styleId="ListLabel368">
    <w:name w:val="ListLabel 368"/>
    <w:rPr>
      <w:rFonts w:cs="Times New Roman"/>
    </w:rPr>
  </w:style>
  <w:style w:type="character" w:customStyle="1" w:styleId="ListLabel367">
    <w:name w:val="ListLabel 367"/>
    <w:rPr>
      <w:rFonts w:cs="Times New Roman"/>
    </w:rPr>
  </w:style>
  <w:style w:type="character" w:customStyle="1" w:styleId="ListLabel366">
    <w:name w:val="ListLabel 366"/>
    <w:rPr>
      <w:rFonts w:cs="Times New Roman"/>
    </w:rPr>
  </w:style>
  <w:style w:type="character" w:customStyle="1" w:styleId="ListLabel365">
    <w:name w:val="ListLabel 365"/>
    <w:rPr>
      <w:rFonts w:cs="Times New Roman"/>
    </w:rPr>
  </w:style>
  <w:style w:type="character" w:customStyle="1" w:styleId="ListLabel364">
    <w:name w:val="ListLabel 364"/>
    <w:rPr>
      <w:rFonts w:ascii="Arial" w:eastAsia="Arial" w:hAnsi="Arial" w:cs="Times New Roman"/>
    </w:rPr>
  </w:style>
  <w:style w:type="character" w:customStyle="1" w:styleId="ListLabel363">
    <w:name w:val="ListLabel 363"/>
    <w:rPr>
      <w:rFonts w:ascii="Arial" w:eastAsia="Arial" w:hAnsi="Arial" w:cs="Arial"/>
      <w:b w:val="0"/>
      <w:bCs/>
      <w:sz w:val="24"/>
      <w:szCs w:val="24"/>
    </w:rPr>
  </w:style>
  <w:style w:type="character" w:customStyle="1" w:styleId="ListLabel362">
    <w:name w:val="ListLabel 362"/>
    <w:rPr>
      <w:rFonts w:ascii="Arial" w:eastAsia="Arial" w:hAnsi="Arial" w:cs="Arial"/>
      <w:b/>
      <w:bCs w:val="0"/>
    </w:rPr>
  </w:style>
  <w:style w:type="character" w:customStyle="1" w:styleId="ListLabel361">
    <w:name w:val="ListLabel 361"/>
    <w:rPr>
      <w:rFonts w:ascii="Arial" w:eastAsia="Arial" w:hAnsi="Arial" w:cs="Arial"/>
      <w:b/>
      <w:bCs/>
    </w:rPr>
  </w:style>
  <w:style w:type="character" w:customStyle="1" w:styleId="ListLabel360">
    <w:name w:val="ListLabel 360"/>
    <w:rPr>
      <w:rFonts w:ascii="Arial" w:eastAsia="Arial" w:hAnsi="Arial" w:cs="Arial"/>
      <w:b/>
      <w:bCs w:val="0"/>
    </w:rPr>
  </w:style>
  <w:style w:type="character" w:customStyle="1" w:styleId="ListLabel359">
    <w:name w:val="ListLabel 359"/>
    <w:rPr>
      <w:rFonts w:ascii="Arial" w:eastAsia="Arial" w:hAnsi="Arial" w:cs="Arial"/>
      <w:b/>
      <w:bCs/>
    </w:rPr>
  </w:style>
  <w:style w:type="character" w:customStyle="1" w:styleId="ListLabel358">
    <w:name w:val="ListLabel 358"/>
    <w:rPr>
      <w:rFonts w:cs="Wingdings"/>
    </w:rPr>
  </w:style>
  <w:style w:type="character" w:customStyle="1" w:styleId="ListLabel357">
    <w:name w:val="ListLabel 357"/>
    <w:rPr>
      <w:rFonts w:cs="Courier New"/>
    </w:rPr>
  </w:style>
  <w:style w:type="character" w:customStyle="1" w:styleId="ListLabel356">
    <w:name w:val="ListLabel 356"/>
    <w:rPr>
      <w:rFonts w:cs="Symbol"/>
    </w:rPr>
  </w:style>
  <w:style w:type="character" w:customStyle="1" w:styleId="ListLabel355">
    <w:name w:val="ListLabel 355"/>
    <w:rPr>
      <w:rFonts w:cs="Wingdings"/>
    </w:rPr>
  </w:style>
  <w:style w:type="character" w:customStyle="1" w:styleId="ListLabel354">
    <w:name w:val="ListLabel 354"/>
    <w:rPr>
      <w:rFonts w:cs="Courier New"/>
    </w:rPr>
  </w:style>
  <w:style w:type="character" w:customStyle="1" w:styleId="ListLabel353">
    <w:name w:val="ListLabel 353"/>
    <w:rPr>
      <w:rFonts w:cs="Symbol"/>
    </w:rPr>
  </w:style>
  <w:style w:type="character" w:customStyle="1" w:styleId="ListLabel352">
    <w:name w:val="ListLabel 352"/>
    <w:rPr>
      <w:rFonts w:cs="Wingdings"/>
    </w:rPr>
  </w:style>
  <w:style w:type="character" w:customStyle="1" w:styleId="ListLabel351">
    <w:name w:val="ListLabel 351"/>
    <w:rPr>
      <w:rFonts w:cs="Courier New"/>
    </w:rPr>
  </w:style>
  <w:style w:type="character" w:customStyle="1" w:styleId="ListLabel350">
    <w:name w:val="ListLabel 350"/>
    <w:rPr>
      <w:rFonts w:ascii="Arial" w:eastAsia="Arial" w:hAnsi="Arial" w:cs="OpenSymbol"/>
    </w:rPr>
  </w:style>
  <w:style w:type="character" w:customStyle="1" w:styleId="ListLabel349">
    <w:name w:val="ListLabel 349"/>
    <w:rPr>
      <w:rFonts w:ascii="Arial" w:eastAsia="Arial" w:hAnsi="Arial" w:cs="Arial"/>
      <w:sz w:val="24"/>
      <w:szCs w:val="24"/>
    </w:rPr>
  </w:style>
  <w:style w:type="character" w:customStyle="1" w:styleId="ListLabel348">
    <w:name w:val="ListLabel 348"/>
    <w:rPr>
      <w:rFonts w:cs="Times New Roman"/>
      <w:sz w:val="20"/>
      <w:szCs w:val="20"/>
    </w:rPr>
  </w:style>
  <w:style w:type="character" w:customStyle="1" w:styleId="ListLabel347">
    <w:name w:val="ListLabel 347"/>
    <w:rPr>
      <w:rFonts w:cs="Times New Roman"/>
      <w:sz w:val="20"/>
      <w:szCs w:val="20"/>
    </w:rPr>
  </w:style>
  <w:style w:type="character" w:customStyle="1" w:styleId="ListLabel346">
    <w:name w:val="ListLabel 346"/>
    <w:rPr>
      <w:rFonts w:cs="Times New Roman"/>
      <w:sz w:val="20"/>
      <w:szCs w:val="20"/>
    </w:rPr>
  </w:style>
  <w:style w:type="character" w:customStyle="1" w:styleId="ListLabel345">
    <w:name w:val="ListLabel 345"/>
    <w:rPr>
      <w:rFonts w:cs="Times New Roman"/>
      <w:sz w:val="20"/>
      <w:szCs w:val="20"/>
    </w:rPr>
  </w:style>
  <w:style w:type="character" w:customStyle="1" w:styleId="ListLabel344">
    <w:name w:val="ListLabel 344"/>
    <w:rPr>
      <w:rFonts w:cs="Times New Roman"/>
      <w:sz w:val="20"/>
      <w:szCs w:val="20"/>
    </w:rPr>
  </w:style>
  <w:style w:type="character" w:customStyle="1" w:styleId="ListLabel343">
    <w:name w:val="ListLabel 343"/>
    <w:rPr>
      <w:rFonts w:cs="Times New Roman"/>
      <w:sz w:val="20"/>
      <w:szCs w:val="20"/>
    </w:rPr>
  </w:style>
  <w:style w:type="character" w:customStyle="1" w:styleId="ListLabel342">
    <w:name w:val="ListLabel 342"/>
    <w:rPr>
      <w:rFonts w:cs="Times New Roman"/>
      <w:sz w:val="20"/>
      <w:szCs w:val="20"/>
    </w:rPr>
  </w:style>
  <w:style w:type="character" w:customStyle="1" w:styleId="ListLabel341">
    <w:name w:val="ListLabel 341"/>
    <w:rPr>
      <w:rFonts w:cs="Times New Roman"/>
      <w:sz w:val="20"/>
      <w:szCs w:val="20"/>
    </w:rPr>
  </w:style>
  <w:style w:type="character" w:customStyle="1" w:styleId="ListLabel340">
    <w:name w:val="ListLabel 340"/>
    <w:rPr>
      <w:rFonts w:ascii="Arial" w:eastAsia="Arial" w:hAnsi="Arial" w:cs="Times New Roman"/>
      <w:sz w:val="24"/>
      <w:szCs w:val="24"/>
    </w:rPr>
  </w:style>
  <w:style w:type="character" w:customStyle="1" w:styleId="ListLabel339">
    <w:name w:val="ListLabel 339"/>
    <w:rPr>
      <w:rFonts w:ascii="Arial" w:eastAsia="Arial" w:hAnsi="Arial" w:cs="Arial"/>
      <w:color w:val="auto"/>
      <w:u w:val="none"/>
    </w:rPr>
  </w:style>
  <w:style w:type="character" w:customStyle="1" w:styleId="ListLabel338">
    <w:name w:val="ListLabel 338"/>
    <w:rPr>
      <w:rFonts w:ascii="Arial" w:eastAsia="Arial" w:hAnsi="Arial" w:cs="Arial"/>
      <w:color w:val="000000"/>
    </w:rPr>
  </w:style>
  <w:style w:type="character" w:customStyle="1" w:styleId="ListLabel337">
    <w:name w:val="ListLabel 337"/>
    <w:rPr>
      <w:rFonts w:ascii="Arial" w:eastAsia="Arial" w:hAnsi="Arial" w:cs="Arial"/>
    </w:rPr>
  </w:style>
  <w:style w:type="character" w:customStyle="1" w:styleId="ListLabel336">
    <w:name w:val="ListLabel 336"/>
    <w:rPr>
      <w:rFonts w:ascii="Arial" w:eastAsia="Arial" w:hAnsi="Arial" w:cs="Arial"/>
      <w:b/>
      <w:bCs/>
      <w:color w:val="auto"/>
      <w:lang w:val="fr-FR"/>
    </w:rPr>
  </w:style>
  <w:style w:type="character" w:customStyle="1" w:styleId="ListLabel335">
    <w:name w:val="ListLabel 335"/>
    <w:rPr>
      <w:sz w:val="24"/>
      <w:szCs w:val="24"/>
    </w:rPr>
  </w:style>
  <w:style w:type="character" w:customStyle="1" w:styleId="ListLabel334">
    <w:name w:val="ListLabel 334"/>
    <w:rPr>
      <w:sz w:val="24"/>
      <w:szCs w:val="24"/>
    </w:rPr>
  </w:style>
  <w:style w:type="character" w:customStyle="1" w:styleId="ListLabel333">
    <w:name w:val="ListLabel 333"/>
    <w:rPr>
      <w:sz w:val="24"/>
      <w:szCs w:val="24"/>
    </w:rPr>
  </w:style>
  <w:style w:type="character" w:customStyle="1" w:styleId="ListLabel332">
    <w:name w:val="ListLabel 332"/>
    <w:rPr>
      <w:sz w:val="24"/>
      <w:szCs w:val="24"/>
    </w:rPr>
  </w:style>
  <w:style w:type="character" w:customStyle="1" w:styleId="ListLabel331">
    <w:name w:val="ListLabel 331"/>
    <w:rPr>
      <w:sz w:val="24"/>
      <w:szCs w:val="24"/>
    </w:rPr>
  </w:style>
  <w:style w:type="character" w:customStyle="1" w:styleId="ListLabel330">
    <w:name w:val="ListLabel 330"/>
    <w:rPr>
      <w:sz w:val="24"/>
      <w:szCs w:val="24"/>
    </w:rPr>
  </w:style>
  <w:style w:type="character" w:customStyle="1" w:styleId="ListLabel329">
    <w:name w:val="ListLabel 329"/>
    <w:rPr>
      <w:sz w:val="24"/>
      <w:szCs w:val="24"/>
    </w:rPr>
  </w:style>
  <w:style w:type="character" w:customStyle="1" w:styleId="ListLabel328">
    <w:name w:val="ListLabel 328"/>
    <w:rPr>
      <w:sz w:val="24"/>
      <w:szCs w:val="24"/>
    </w:rPr>
  </w:style>
  <w:style w:type="character" w:customStyle="1" w:styleId="ListLabel327">
    <w:name w:val="ListLabel 327"/>
    <w:rPr>
      <w:sz w:val="24"/>
      <w:szCs w:val="24"/>
    </w:rPr>
  </w:style>
  <w:style w:type="character" w:customStyle="1" w:styleId="ListLabel326">
    <w:name w:val="ListLabel 326"/>
    <w:rPr>
      <w:rFonts w:ascii="Arial" w:eastAsia="Arial" w:hAnsi="Arial" w:cs="Times New Roman"/>
    </w:rPr>
  </w:style>
  <w:style w:type="character" w:customStyle="1" w:styleId="ListLabel325">
    <w:name w:val="ListLabel 325"/>
    <w:rPr>
      <w:rFonts w:ascii="Arial" w:eastAsia="Arial" w:hAnsi="Arial" w:cs="Times New Roman"/>
      <w:b w:val="0"/>
      <w:bCs w:val="0"/>
      <w:sz w:val="24"/>
      <w:szCs w:val="24"/>
    </w:rPr>
  </w:style>
  <w:style w:type="character" w:customStyle="1" w:styleId="ListLabel324">
    <w:name w:val="ListLabel 324"/>
    <w:rPr>
      <w:rFonts w:cs="Times New Roman"/>
      <w:b w:val="0"/>
      <w:bCs/>
      <w:sz w:val="20"/>
      <w:szCs w:val="20"/>
    </w:rPr>
  </w:style>
  <w:style w:type="character" w:customStyle="1" w:styleId="ListLabel323">
    <w:name w:val="ListLabel 323"/>
    <w:rPr>
      <w:rFonts w:ascii="Arial" w:eastAsia="Arial" w:hAnsi="Arial" w:cs="Times New Roman"/>
    </w:rPr>
  </w:style>
  <w:style w:type="character" w:customStyle="1" w:styleId="ListLabel322">
    <w:name w:val="ListLabel 322"/>
    <w:rPr>
      <w:rFonts w:cs="Times New Roman"/>
      <w:sz w:val="20"/>
      <w:szCs w:val="20"/>
    </w:rPr>
  </w:style>
  <w:style w:type="character" w:customStyle="1" w:styleId="ListLabel321">
    <w:name w:val="ListLabel 321"/>
    <w:rPr>
      <w:rFonts w:cs="Times New Roman"/>
      <w:b w:val="0"/>
      <w:bCs/>
      <w:sz w:val="20"/>
      <w:szCs w:val="20"/>
    </w:rPr>
  </w:style>
  <w:style w:type="character" w:customStyle="1" w:styleId="ListLabel320">
    <w:name w:val="ListLabel 320"/>
    <w:rPr>
      <w:rFonts w:cs="Times New Roman"/>
    </w:rPr>
  </w:style>
  <w:style w:type="character" w:customStyle="1" w:styleId="ListLabel319">
    <w:name w:val="ListLabel 319"/>
    <w:rPr>
      <w:rFonts w:ascii="Arial" w:eastAsia="Arial" w:hAnsi="Arial" w:cs="Times New Roman"/>
      <w:sz w:val="24"/>
      <w:szCs w:val="24"/>
    </w:rPr>
  </w:style>
  <w:style w:type="character" w:customStyle="1" w:styleId="ListLabel318">
    <w:name w:val="ListLabel 318"/>
    <w:rPr>
      <w:rFonts w:eastAsia="Times New Roman" w:cs="Times New Roman"/>
      <w:b/>
      <w:bCs/>
      <w:kern w:val="2"/>
      <w:sz w:val="20"/>
      <w:szCs w:val="20"/>
      <w:lang w:bidi="ar-SA"/>
    </w:rPr>
  </w:style>
  <w:style w:type="character" w:customStyle="1" w:styleId="ListLabel317">
    <w:name w:val="ListLabel 317"/>
    <w:rPr>
      <w:rFonts w:ascii="Arial" w:eastAsia="Arial" w:hAnsi="Arial" w:cs="Times New Roman"/>
      <w:b/>
      <w:color w:val="000000"/>
      <w:sz w:val="20"/>
      <w:szCs w:val="20"/>
    </w:rPr>
  </w:style>
  <w:style w:type="character" w:customStyle="1" w:styleId="ListLabel316">
    <w:name w:val="ListLabel 316"/>
    <w:rPr>
      <w:rFonts w:cs="Times New Roman"/>
      <w:b/>
      <w:bCs/>
      <w:sz w:val="24"/>
      <w:szCs w:val="24"/>
    </w:rPr>
  </w:style>
  <w:style w:type="character" w:customStyle="1" w:styleId="ListLabel315">
    <w:name w:val="ListLabel 315"/>
    <w:rPr>
      <w:rFonts w:cs="Times New Roman"/>
      <w:b/>
      <w:bCs/>
      <w:sz w:val="24"/>
      <w:szCs w:val="24"/>
    </w:rPr>
  </w:style>
  <w:style w:type="character" w:customStyle="1" w:styleId="ListLabel314">
    <w:name w:val="ListLabel 314"/>
    <w:rPr>
      <w:rFonts w:cs="Times New Roman"/>
      <w:b/>
      <w:bCs/>
      <w:sz w:val="24"/>
      <w:szCs w:val="24"/>
    </w:rPr>
  </w:style>
  <w:style w:type="character" w:customStyle="1" w:styleId="ListLabel313">
    <w:name w:val="ListLabel 313"/>
    <w:rPr>
      <w:rFonts w:cs="Times New Roman"/>
      <w:b/>
      <w:bCs/>
      <w:sz w:val="24"/>
      <w:szCs w:val="24"/>
    </w:rPr>
  </w:style>
  <w:style w:type="character" w:customStyle="1" w:styleId="ListLabel312">
    <w:name w:val="ListLabel 312"/>
    <w:rPr>
      <w:rFonts w:cs="Times New Roman"/>
      <w:b/>
      <w:bCs/>
      <w:sz w:val="24"/>
      <w:szCs w:val="24"/>
    </w:rPr>
  </w:style>
  <w:style w:type="character" w:customStyle="1" w:styleId="ListLabel311">
    <w:name w:val="ListLabel 311"/>
    <w:rPr>
      <w:rFonts w:cs="Times New Roman"/>
      <w:b/>
      <w:bCs/>
      <w:sz w:val="24"/>
      <w:szCs w:val="24"/>
    </w:rPr>
  </w:style>
  <w:style w:type="character" w:customStyle="1" w:styleId="ListLabel310">
    <w:name w:val="ListLabel 310"/>
    <w:rPr>
      <w:rFonts w:cs="Times New Roman"/>
      <w:b/>
      <w:bCs/>
      <w:sz w:val="24"/>
      <w:szCs w:val="24"/>
    </w:rPr>
  </w:style>
  <w:style w:type="character" w:customStyle="1" w:styleId="ListLabel309">
    <w:name w:val="ListLabel 309"/>
    <w:rPr>
      <w:rFonts w:ascii="Arial" w:eastAsia="Arial" w:hAnsi="Arial" w:cs="Times New Roman"/>
      <w:b/>
      <w:bCs/>
      <w:sz w:val="24"/>
      <w:szCs w:val="24"/>
    </w:rPr>
  </w:style>
  <w:style w:type="character" w:customStyle="1" w:styleId="ListLabel308">
    <w:name w:val="ListLabel 308"/>
    <w:rPr>
      <w:rFonts w:ascii="Arial" w:eastAsia="Arial" w:hAnsi="Arial" w:cs="Times New Roman"/>
      <w:b/>
      <w:sz w:val="24"/>
      <w:szCs w:val="24"/>
    </w:rPr>
  </w:style>
  <w:style w:type="character" w:customStyle="1" w:styleId="ListLabel307">
    <w:name w:val="ListLabel 307"/>
    <w:rPr>
      <w:sz w:val="24"/>
      <w:szCs w:val="24"/>
    </w:rPr>
  </w:style>
  <w:style w:type="character" w:customStyle="1" w:styleId="ListLabel306">
    <w:name w:val="ListLabel 306"/>
    <w:rPr>
      <w:sz w:val="24"/>
      <w:szCs w:val="24"/>
    </w:rPr>
  </w:style>
  <w:style w:type="character" w:customStyle="1" w:styleId="ListLabel305">
    <w:name w:val="ListLabel 305"/>
    <w:rPr>
      <w:sz w:val="24"/>
      <w:szCs w:val="24"/>
    </w:rPr>
  </w:style>
  <w:style w:type="character" w:customStyle="1" w:styleId="ListLabel304">
    <w:name w:val="ListLabel 304"/>
    <w:rPr>
      <w:sz w:val="24"/>
      <w:szCs w:val="24"/>
    </w:rPr>
  </w:style>
  <w:style w:type="character" w:customStyle="1" w:styleId="ListLabel303">
    <w:name w:val="ListLabel 303"/>
    <w:rPr>
      <w:sz w:val="24"/>
      <w:szCs w:val="24"/>
    </w:rPr>
  </w:style>
  <w:style w:type="character" w:customStyle="1" w:styleId="ListLabel302">
    <w:name w:val="ListLabel 302"/>
    <w:rPr>
      <w:sz w:val="24"/>
      <w:szCs w:val="24"/>
    </w:rPr>
  </w:style>
  <w:style w:type="character" w:customStyle="1" w:styleId="ListLabel301">
    <w:name w:val="ListLabel 301"/>
    <w:rPr>
      <w:sz w:val="24"/>
      <w:szCs w:val="24"/>
    </w:rPr>
  </w:style>
  <w:style w:type="character" w:customStyle="1" w:styleId="ListLabel300">
    <w:name w:val="ListLabel 300"/>
    <w:rPr>
      <w:sz w:val="24"/>
      <w:szCs w:val="24"/>
    </w:rPr>
  </w:style>
  <w:style w:type="character" w:customStyle="1" w:styleId="ListLabel299">
    <w:name w:val="ListLabel 299"/>
    <w:rPr>
      <w:rFonts w:ascii="Arial" w:eastAsia="Arial" w:hAnsi="Arial" w:cs="Arial"/>
      <w:sz w:val="24"/>
      <w:szCs w:val="24"/>
    </w:rPr>
  </w:style>
  <w:style w:type="character" w:customStyle="1" w:styleId="ListLabel298">
    <w:name w:val="ListLabel 298"/>
    <w:rPr>
      <w:rFonts w:cs="OpenSymbol"/>
    </w:rPr>
  </w:style>
  <w:style w:type="character" w:customStyle="1" w:styleId="ListLabel297">
    <w:name w:val="ListLabel 297"/>
    <w:rPr>
      <w:rFonts w:cs="OpenSymbol"/>
    </w:rPr>
  </w:style>
  <w:style w:type="character" w:customStyle="1" w:styleId="ListLabel296">
    <w:name w:val="ListLabel 296"/>
    <w:rPr>
      <w:rFonts w:cs="OpenSymbol"/>
      <w:color w:val="000000"/>
      <w:sz w:val="20"/>
      <w:szCs w:val="20"/>
    </w:rPr>
  </w:style>
  <w:style w:type="character" w:customStyle="1" w:styleId="ListLabel295">
    <w:name w:val="ListLabel 295"/>
    <w:rPr>
      <w:rFonts w:cs="OpenSymbol"/>
    </w:rPr>
  </w:style>
  <w:style w:type="character" w:customStyle="1" w:styleId="ListLabel294">
    <w:name w:val="ListLabel 294"/>
    <w:rPr>
      <w:rFonts w:cs="OpenSymbol"/>
    </w:rPr>
  </w:style>
  <w:style w:type="character" w:customStyle="1" w:styleId="ListLabel293">
    <w:name w:val="ListLabel 293"/>
    <w:rPr>
      <w:rFonts w:cs="OpenSymbol"/>
      <w:color w:val="000000"/>
      <w:sz w:val="20"/>
      <w:szCs w:val="20"/>
    </w:rPr>
  </w:style>
  <w:style w:type="character" w:customStyle="1" w:styleId="ListLabel292">
    <w:name w:val="ListLabel 292"/>
    <w:rPr>
      <w:rFonts w:ascii="Arial" w:eastAsia="Arial" w:hAnsi="Arial" w:cs="OpenSymbol"/>
      <w:color w:val="000000"/>
      <w:sz w:val="20"/>
      <w:szCs w:val="20"/>
    </w:rPr>
  </w:style>
  <w:style w:type="character" w:customStyle="1" w:styleId="ListLabel291">
    <w:name w:val="ListLabel 291"/>
    <w:rPr>
      <w:rFonts w:cs="OpenSymbol"/>
    </w:rPr>
  </w:style>
  <w:style w:type="character" w:customStyle="1" w:styleId="ListLabel290">
    <w:name w:val="ListLabel 290"/>
    <w:rPr>
      <w:rFonts w:cs="OpenSymbol"/>
      <w:color w:val="000000"/>
      <w:sz w:val="20"/>
      <w:szCs w:val="20"/>
    </w:rPr>
  </w:style>
  <w:style w:type="character" w:customStyle="1" w:styleId="ListLabel289">
    <w:name w:val="ListLabel 289"/>
    <w:rPr>
      <w:rFonts w:cs="OpenSymbol"/>
    </w:rPr>
  </w:style>
  <w:style w:type="character" w:customStyle="1" w:styleId="ListLabel288">
    <w:name w:val="ListLabel 288"/>
    <w:rPr>
      <w:rFonts w:cs="OpenSymbol"/>
    </w:rPr>
  </w:style>
  <w:style w:type="character" w:customStyle="1" w:styleId="ListLabel287">
    <w:name w:val="ListLabel 287"/>
    <w:rPr>
      <w:rFonts w:cs="OpenSymbol"/>
    </w:rPr>
  </w:style>
  <w:style w:type="character" w:customStyle="1" w:styleId="ListLabel286">
    <w:name w:val="ListLabel 286"/>
    <w:rPr>
      <w:rFonts w:cs="OpenSymbol"/>
    </w:rPr>
  </w:style>
  <w:style w:type="character" w:customStyle="1" w:styleId="ListLabel285">
    <w:name w:val="ListLabel 285"/>
    <w:rPr>
      <w:rFonts w:cs="OpenSymbol"/>
    </w:rPr>
  </w:style>
  <w:style w:type="character" w:customStyle="1" w:styleId="ListLabel284">
    <w:name w:val="ListLabel 284"/>
    <w:rPr>
      <w:rFonts w:cs="OpenSymbol"/>
    </w:rPr>
  </w:style>
  <w:style w:type="character" w:customStyle="1" w:styleId="ListLabel283">
    <w:name w:val="ListLabel 283"/>
    <w:rPr>
      <w:rFonts w:ascii="Arial" w:eastAsia="Arial" w:hAnsi="Arial" w:cs="OpenSymbol"/>
    </w:rPr>
  </w:style>
  <w:style w:type="character" w:customStyle="1" w:styleId="ListLabel282">
    <w:name w:val="ListLabel 282"/>
    <w:rPr>
      <w:rFonts w:cs="OpenSymbol"/>
    </w:rPr>
  </w:style>
  <w:style w:type="character" w:customStyle="1" w:styleId="ListLabel281">
    <w:name w:val="ListLabel 281"/>
    <w:rPr>
      <w:rFonts w:cs="OpenSymbol"/>
    </w:rPr>
  </w:style>
  <w:style w:type="character" w:customStyle="1" w:styleId="ListLabel280">
    <w:name w:val="ListLabel 280"/>
    <w:rPr>
      <w:rFonts w:cs="Times New Roman"/>
      <w:b/>
      <w:bCs/>
      <w:color w:val="auto"/>
      <w:sz w:val="28"/>
      <w:szCs w:val="28"/>
    </w:rPr>
  </w:style>
  <w:style w:type="character" w:customStyle="1" w:styleId="ListLabel279">
    <w:name w:val="ListLabel 279"/>
    <w:rPr>
      <w:rFonts w:cs="Times New Roman"/>
      <w:b/>
      <w:bCs/>
      <w:color w:val="auto"/>
      <w:sz w:val="28"/>
      <w:szCs w:val="28"/>
    </w:rPr>
  </w:style>
  <w:style w:type="character" w:customStyle="1" w:styleId="ListLabel278">
    <w:name w:val="ListLabel 278"/>
    <w:rPr>
      <w:rFonts w:cs="Times New Roman"/>
      <w:b/>
      <w:bCs/>
      <w:color w:val="auto"/>
      <w:sz w:val="28"/>
      <w:szCs w:val="28"/>
    </w:rPr>
  </w:style>
  <w:style w:type="character" w:customStyle="1" w:styleId="ListLabel277">
    <w:name w:val="ListLabel 277"/>
    <w:rPr>
      <w:rFonts w:cs="Times New Roman"/>
      <w:b/>
      <w:bCs/>
      <w:color w:val="auto"/>
      <w:sz w:val="28"/>
      <w:szCs w:val="28"/>
    </w:rPr>
  </w:style>
  <w:style w:type="character" w:customStyle="1" w:styleId="ListLabel276">
    <w:name w:val="ListLabel 276"/>
    <w:rPr>
      <w:rFonts w:cs="Times New Roman"/>
      <w:b/>
      <w:bCs/>
      <w:color w:val="auto"/>
      <w:sz w:val="28"/>
      <w:szCs w:val="28"/>
    </w:rPr>
  </w:style>
  <w:style w:type="character" w:customStyle="1" w:styleId="ListLabel275">
    <w:name w:val="ListLabel 275"/>
    <w:rPr>
      <w:rFonts w:cs="Times New Roman"/>
      <w:b/>
      <w:bCs/>
      <w:color w:val="auto"/>
      <w:sz w:val="28"/>
      <w:szCs w:val="28"/>
    </w:rPr>
  </w:style>
  <w:style w:type="character" w:customStyle="1" w:styleId="ListLabel274">
    <w:name w:val="ListLabel 274"/>
    <w:rPr>
      <w:rFonts w:cs="Times New Roman"/>
      <w:b/>
      <w:bCs/>
      <w:color w:val="auto"/>
      <w:sz w:val="28"/>
      <w:szCs w:val="28"/>
    </w:rPr>
  </w:style>
  <w:style w:type="character" w:customStyle="1" w:styleId="ListLabel273">
    <w:name w:val="ListLabel 273"/>
    <w:rPr>
      <w:rFonts w:cs="Times New Roman"/>
      <w:b/>
      <w:bCs/>
      <w:color w:val="auto"/>
      <w:sz w:val="28"/>
      <w:szCs w:val="28"/>
    </w:rPr>
  </w:style>
  <w:style w:type="character" w:customStyle="1" w:styleId="ListLabel272">
    <w:name w:val="ListLabel 272"/>
    <w:rPr>
      <w:rFonts w:ascii="Arial" w:eastAsia="Arial" w:hAnsi="Arial" w:cs="Times New Roman"/>
      <w:sz w:val="24"/>
      <w:szCs w:val="24"/>
    </w:rPr>
  </w:style>
  <w:style w:type="character" w:customStyle="1" w:styleId="ListLabel271">
    <w:name w:val="ListLabel 271"/>
    <w:rPr>
      <w:rFonts w:cs="OpenSymbol"/>
    </w:rPr>
  </w:style>
  <w:style w:type="character" w:customStyle="1" w:styleId="ListLabel270">
    <w:name w:val="ListLabel 270"/>
    <w:rPr>
      <w:rFonts w:cs="OpenSymbol"/>
    </w:rPr>
  </w:style>
  <w:style w:type="character" w:customStyle="1" w:styleId="ListLabel269">
    <w:name w:val="ListLabel 269"/>
    <w:rPr>
      <w:rFonts w:cs="OpenSymbol"/>
      <w:color w:val="000000"/>
      <w:sz w:val="20"/>
      <w:szCs w:val="20"/>
    </w:rPr>
  </w:style>
  <w:style w:type="character" w:customStyle="1" w:styleId="ListLabel268">
    <w:name w:val="ListLabel 268"/>
    <w:rPr>
      <w:rFonts w:cs="OpenSymbol"/>
    </w:rPr>
  </w:style>
  <w:style w:type="character" w:customStyle="1" w:styleId="ListLabel267">
    <w:name w:val="ListLabel 267"/>
    <w:rPr>
      <w:rFonts w:cs="OpenSymbol"/>
    </w:rPr>
  </w:style>
  <w:style w:type="character" w:customStyle="1" w:styleId="ListLabel266">
    <w:name w:val="ListLabel 266"/>
    <w:rPr>
      <w:rFonts w:cs="OpenSymbol"/>
      <w:color w:val="000000"/>
      <w:sz w:val="20"/>
      <w:szCs w:val="20"/>
    </w:rPr>
  </w:style>
  <w:style w:type="character" w:customStyle="1" w:styleId="ListLabel265">
    <w:name w:val="ListLabel 265"/>
    <w:rPr>
      <w:rFonts w:cs="OpenSymbol"/>
    </w:rPr>
  </w:style>
  <w:style w:type="character" w:customStyle="1" w:styleId="ListLabel264">
    <w:name w:val="ListLabel 264"/>
    <w:rPr>
      <w:rFonts w:cs="OpenSymbol"/>
    </w:rPr>
  </w:style>
  <w:style w:type="character" w:customStyle="1" w:styleId="ListLabel263">
    <w:name w:val="ListLabel 263"/>
    <w:rPr>
      <w:rFonts w:ascii="Arial" w:eastAsia="Arial" w:hAnsi="Arial" w:cs="OpenSymbol"/>
      <w:color w:val="000000"/>
      <w:sz w:val="20"/>
      <w:szCs w:val="20"/>
    </w:rPr>
  </w:style>
  <w:style w:type="character" w:customStyle="1" w:styleId="ListLabel262">
    <w:name w:val="ListLabel 262"/>
    <w:rPr>
      <w:rFonts w:cs="Wingdings"/>
    </w:rPr>
  </w:style>
  <w:style w:type="character" w:customStyle="1" w:styleId="ListLabel261">
    <w:name w:val="ListLabel 261"/>
    <w:rPr>
      <w:rFonts w:ascii="Arial" w:eastAsia="Arial" w:hAnsi="Arial" w:cs="Arial"/>
    </w:rPr>
  </w:style>
  <w:style w:type="character" w:customStyle="1" w:styleId="ListLabel260">
    <w:name w:val="ListLabel 260"/>
    <w:rPr>
      <w:rFonts w:ascii="Arial" w:eastAsia="Arial" w:hAnsi="Arial" w:cs="Arial"/>
      <w:b/>
      <w:bCs/>
      <w:color w:val="000000"/>
      <w:sz w:val="24"/>
      <w:szCs w:val="24"/>
    </w:rPr>
  </w:style>
  <w:style w:type="character" w:customStyle="1" w:styleId="ListLabel259">
    <w:name w:val="ListLabel 259"/>
    <w:rPr>
      <w:sz w:val="24"/>
      <w:szCs w:val="24"/>
    </w:rPr>
  </w:style>
  <w:style w:type="character" w:customStyle="1" w:styleId="ListLabel258">
    <w:name w:val="ListLabel 258"/>
    <w:rPr>
      <w:sz w:val="24"/>
      <w:szCs w:val="24"/>
    </w:rPr>
  </w:style>
  <w:style w:type="character" w:customStyle="1" w:styleId="ListLabel257">
    <w:name w:val="ListLabel 257"/>
    <w:rPr>
      <w:sz w:val="24"/>
      <w:szCs w:val="24"/>
    </w:rPr>
  </w:style>
  <w:style w:type="character" w:customStyle="1" w:styleId="ListLabel256">
    <w:name w:val="ListLabel 256"/>
    <w:rPr>
      <w:sz w:val="24"/>
      <w:szCs w:val="24"/>
    </w:rPr>
  </w:style>
  <w:style w:type="character" w:customStyle="1" w:styleId="ListLabel255">
    <w:name w:val="ListLabel 255"/>
    <w:rPr>
      <w:sz w:val="24"/>
      <w:szCs w:val="24"/>
    </w:rPr>
  </w:style>
  <w:style w:type="character" w:customStyle="1" w:styleId="ListLabel254">
    <w:name w:val="ListLabel 254"/>
    <w:rPr>
      <w:sz w:val="24"/>
      <w:szCs w:val="24"/>
    </w:rPr>
  </w:style>
  <w:style w:type="character" w:customStyle="1" w:styleId="ListLabel253">
    <w:name w:val="ListLabel 253"/>
    <w:rPr>
      <w:sz w:val="24"/>
      <w:szCs w:val="24"/>
    </w:rPr>
  </w:style>
  <w:style w:type="character" w:customStyle="1" w:styleId="ListLabel252">
    <w:name w:val="ListLabel 252"/>
    <w:rPr>
      <w:sz w:val="24"/>
      <w:szCs w:val="24"/>
    </w:rPr>
  </w:style>
  <w:style w:type="character" w:customStyle="1" w:styleId="ListLabel251">
    <w:name w:val="ListLabel 251"/>
    <w:rPr>
      <w:rFonts w:ascii="Arial" w:eastAsia="Arial" w:hAnsi="Arial" w:cs="Arial"/>
      <w:sz w:val="24"/>
      <w:szCs w:val="24"/>
    </w:rPr>
  </w:style>
  <w:style w:type="character" w:customStyle="1" w:styleId="ListLabel250">
    <w:name w:val="ListLabel 250"/>
    <w:rPr>
      <w:sz w:val="24"/>
      <w:szCs w:val="24"/>
    </w:rPr>
  </w:style>
  <w:style w:type="character" w:customStyle="1" w:styleId="ListLabel249">
    <w:name w:val="ListLabel 249"/>
    <w:rPr>
      <w:sz w:val="24"/>
      <w:szCs w:val="24"/>
    </w:rPr>
  </w:style>
  <w:style w:type="character" w:customStyle="1" w:styleId="ListLabel248">
    <w:name w:val="ListLabel 248"/>
    <w:rPr>
      <w:sz w:val="24"/>
      <w:szCs w:val="24"/>
    </w:rPr>
  </w:style>
  <w:style w:type="character" w:customStyle="1" w:styleId="ListLabel247">
    <w:name w:val="ListLabel 247"/>
    <w:rPr>
      <w:sz w:val="24"/>
      <w:szCs w:val="24"/>
    </w:rPr>
  </w:style>
  <w:style w:type="character" w:customStyle="1" w:styleId="ListLabel246">
    <w:name w:val="ListLabel 246"/>
    <w:rPr>
      <w:sz w:val="24"/>
      <w:szCs w:val="24"/>
    </w:rPr>
  </w:style>
  <w:style w:type="character" w:customStyle="1" w:styleId="ListLabel245">
    <w:name w:val="ListLabel 245"/>
    <w:rPr>
      <w:sz w:val="24"/>
      <w:szCs w:val="24"/>
    </w:rPr>
  </w:style>
  <w:style w:type="character" w:customStyle="1" w:styleId="ListLabel244">
    <w:name w:val="ListLabel 244"/>
    <w:rPr>
      <w:sz w:val="24"/>
      <w:szCs w:val="24"/>
    </w:rPr>
  </w:style>
  <w:style w:type="character" w:customStyle="1" w:styleId="ListLabel243">
    <w:name w:val="ListLabel 243"/>
    <w:rPr>
      <w:sz w:val="24"/>
      <w:szCs w:val="24"/>
    </w:rPr>
  </w:style>
  <w:style w:type="character" w:customStyle="1" w:styleId="ListLabel242">
    <w:name w:val="ListLabel 242"/>
    <w:rPr>
      <w:rFonts w:ascii="Arial" w:eastAsia="Arial" w:hAnsi="Arial" w:cs="Arial"/>
      <w:sz w:val="24"/>
      <w:szCs w:val="24"/>
    </w:rPr>
  </w:style>
  <w:style w:type="character" w:customStyle="1" w:styleId="ListLabel241">
    <w:name w:val="ListLabel 241"/>
    <w:rPr>
      <w:rFonts w:cs="OpenSymbol"/>
    </w:rPr>
  </w:style>
  <w:style w:type="character" w:customStyle="1" w:styleId="ListLabel240">
    <w:name w:val="ListLabel 240"/>
    <w:rPr>
      <w:rFonts w:cs="OpenSymbol"/>
    </w:rPr>
  </w:style>
  <w:style w:type="character" w:customStyle="1" w:styleId="ListLabel239">
    <w:name w:val="ListLabel 239"/>
    <w:rPr>
      <w:rFonts w:cs="OpenSymbol"/>
      <w:color w:val="000000"/>
      <w:sz w:val="20"/>
      <w:szCs w:val="20"/>
      <w:lang w:bidi="ar-SA"/>
    </w:rPr>
  </w:style>
  <w:style w:type="character" w:customStyle="1" w:styleId="ListLabel238">
    <w:name w:val="ListLabel 238"/>
    <w:rPr>
      <w:rFonts w:cs="OpenSymbol"/>
    </w:rPr>
  </w:style>
  <w:style w:type="character" w:customStyle="1" w:styleId="ListLabel237">
    <w:name w:val="ListLabel 237"/>
    <w:rPr>
      <w:rFonts w:cs="OpenSymbol"/>
    </w:rPr>
  </w:style>
  <w:style w:type="character" w:customStyle="1" w:styleId="ListLabel236">
    <w:name w:val="ListLabel 236"/>
    <w:rPr>
      <w:rFonts w:cs="OpenSymbol"/>
      <w:color w:val="000000"/>
      <w:sz w:val="20"/>
      <w:szCs w:val="20"/>
      <w:lang w:bidi="ar-SA"/>
    </w:rPr>
  </w:style>
  <w:style w:type="character" w:customStyle="1" w:styleId="ListLabel235">
    <w:name w:val="ListLabel 235"/>
    <w:rPr>
      <w:rFonts w:cs="OpenSymbol"/>
    </w:rPr>
  </w:style>
  <w:style w:type="character" w:customStyle="1" w:styleId="ListLabel234">
    <w:name w:val="ListLabel 234"/>
    <w:rPr>
      <w:rFonts w:ascii="Arial" w:eastAsia="Arial" w:hAnsi="Arial" w:cs="OpenSymbol"/>
      <w:color w:val="000000"/>
      <w:sz w:val="20"/>
      <w:szCs w:val="20"/>
      <w:lang w:bidi="ar-SA"/>
    </w:rPr>
  </w:style>
  <w:style w:type="character" w:customStyle="1" w:styleId="ListLabel233">
    <w:name w:val="ListLabel 233"/>
    <w:rPr>
      <w:rFonts w:cs="OpenSymbol"/>
      <w:color w:val="000000"/>
      <w:sz w:val="20"/>
      <w:szCs w:val="20"/>
      <w:lang w:bidi="ar-SA"/>
    </w:rPr>
  </w:style>
  <w:style w:type="character" w:customStyle="1" w:styleId="ListLabel232">
    <w:name w:val="ListLabel 232"/>
    <w:rPr>
      <w:rFonts w:ascii="Arial" w:eastAsia="Calibri" w:hAnsi="Arial" w:cs="Arial"/>
      <w:b w:val="0"/>
      <w:bCs w:val="0"/>
      <w:color w:val="000000"/>
      <w:sz w:val="24"/>
      <w:szCs w:val="24"/>
      <w:lang w:bidi="ar-SA"/>
    </w:rPr>
  </w:style>
  <w:style w:type="character" w:customStyle="1" w:styleId="ListLabel231">
    <w:name w:val="ListLabel 231"/>
    <w:rPr>
      <w:rFonts w:ascii="Arial" w:eastAsia="Calibri" w:hAnsi="Arial" w:cs="Times New Roman"/>
      <w:b w:val="0"/>
      <w:bCs w:val="0"/>
      <w:color w:val="000000"/>
      <w:sz w:val="20"/>
      <w:szCs w:val="20"/>
      <w:lang w:bidi="ar-SA"/>
    </w:rPr>
  </w:style>
  <w:style w:type="character" w:customStyle="1" w:styleId="ListLabel230">
    <w:name w:val="ListLabel 230"/>
    <w:rPr>
      <w:sz w:val="24"/>
      <w:szCs w:val="24"/>
    </w:rPr>
  </w:style>
  <w:style w:type="character" w:customStyle="1" w:styleId="ListLabel229">
    <w:name w:val="ListLabel 229"/>
    <w:rPr>
      <w:sz w:val="24"/>
      <w:szCs w:val="24"/>
    </w:rPr>
  </w:style>
  <w:style w:type="character" w:customStyle="1" w:styleId="ListLabel228">
    <w:name w:val="ListLabel 228"/>
    <w:rPr>
      <w:sz w:val="24"/>
      <w:szCs w:val="24"/>
    </w:rPr>
  </w:style>
  <w:style w:type="character" w:customStyle="1" w:styleId="ListLabel227">
    <w:name w:val="ListLabel 227"/>
    <w:rPr>
      <w:sz w:val="24"/>
      <w:szCs w:val="24"/>
    </w:rPr>
  </w:style>
  <w:style w:type="character" w:customStyle="1" w:styleId="ListLabel226">
    <w:name w:val="ListLabel 226"/>
    <w:rPr>
      <w:sz w:val="24"/>
      <w:szCs w:val="24"/>
    </w:rPr>
  </w:style>
  <w:style w:type="character" w:customStyle="1" w:styleId="ListLabel225">
    <w:name w:val="ListLabel 225"/>
    <w:rPr>
      <w:sz w:val="24"/>
      <w:szCs w:val="24"/>
    </w:rPr>
  </w:style>
  <w:style w:type="character" w:customStyle="1" w:styleId="ListLabel224">
    <w:name w:val="ListLabel 224"/>
    <w:rPr>
      <w:sz w:val="24"/>
      <w:szCs w:val="24"/>
    </w:rPr>
  </w:style>
  <w:style w:type="character" w:customStyle="1" w:styleId="ListLabel223">
    <w:name w:val="ListLabel 223"/>
    <w:rPr>
      <w:rFonts w:ascii="Arial" w:eastAsia="Arial" w:hAnsi="Arial" w:cs="Arial"/>
      <w:sz w:val="24"/>
      <w:szCs w:val="24"/>
    </w:rPr>
  </w:style>
  <w:style w:type="character" w:customStyle="1" w:styleId="ListLabel222">
    <w:name w:val="ListLabel 222"/>
    <w:rPr>
      <w:rFonts w:ascii="Arial" w:eastAsia="Arial" w:hAnsi="Arial" w:cs="Arial"/>
      <w:sz w:val="24"/>
      <w:szCs w:val="24"/>
    </w:rPr>
  </w:style>
  <w:style w:type="character" w:customStyle="1" w:styleId="ListLabel221">
    <w:name w:val="ListLabel 221"/>
    <w:rPr>
      <w:rFonts w:ascii="Arial" w:eastAsia="Arial" w:hAnsi="Arial" w:cs="Arial"/>
      <w:b/>
      <w:sz w:val="24"/>
      <w:szCs w:val="24"/>
    </w:rPr>
  </w:style>
  <w:style w:type="character" w:customStyle="1" w:styleId="ListLabel220">
    <w:name w:val="ListLabel 220"/>
    <w:rPr>
      <w:rFonts w:cs="Arial"/>
    </w:rPr>
  </w:style>
  <w:style w:type="character" w:customStyle="1" w:styleId="ListLabel219">
    <w:name w:val="ListLabel 219"/>
    <w:rPr>
      <w:rFonts w:cs="Times New Roman"/>
    </w:rPr>
  </w:style>
  <w:style w:type="character" w:customStyle="1" w:styleId="ListLabel218">
    <w:name w:val="ListLabel 218"/>
    <w:rPr>
      <w:rFonts w:cs="Times New Roman"/>
    </w:rPr>
  </w:style>
  <w:style w:type="character" w:customStyle="1" w:styleId="ListLabel217">
    <w:name w:val="ListLabel 217"/>
    <w:rPr>
      <w:rFonts w:cs="Times New Roman"/>
    </w:rPr>
  </w:style>
  <w:style w:type="character" w:customStyle="1" w:styleId="ListLabel216">
    <w:name w:val="ListLabel 216"/>
    <w:rPr>
      <w:rFonts w:cs="Times New Roman"/>
    </w:rPr>
  </w:style>
  <w:style w:type="character" w:customStyle="1" w:styleId="ListLabel215">
    <w:name w:val="ListLabel 215"/>
    <w:rPr>
      <w:rFonts w:cs="Times New Roman"/>
    </w:rPr>
  </w:style>
  <w:style w:type="character" w:customStyle="1" w:styleId="ListLabel214">
    <w:name w:val="ListLabel 214"/>
    <w:rPr>
      <w:rFonts w:cs="Times New Roman"/>
    </w:rPr>
  </w:style>
  <w:style w:type="character" w:customStyle="1" w:styleId="ListLabel213">
    <w:name w:val="ListLabel 213"/>
    <w:rPr>
      <w:rFonts w:cs="Times New Roman"/>
    </w:rPr>
  </w:style>
  <w:style w:type="character" w:customStyle="1" w:styleId="ListLabel212">
    <w:name w:val="ListLabel 212"/>
    <w:rPr>
      <w:rFonts w:ascii="Arial" w:eastAsia="Arial" w:hAnsi="Arial" w:cs="Times New Roman"/>
    </w:rPr>
  </w:style>
  <w:style w:type="character" w:customStyle="1" w:styleId="ListLabel211">
    <w:name w:val="ListLabel 211"/>
    <w:rPr>
      <w:rFonts w:ascii="Arial" w:eastAsia="Arial" w:hAnsi="Arial" w:cs="Arial"/>
      <w:b w:val="0"/>
      <w:bCs/>
      <w:sz w:val="24"/>
      <w:szCs w:val="24"/>
    </w:rPr>
  </w:style>
  <w:style w:type="character" w:customStyle="1" w:styleId="ListLabel210">
    <w:name w:val="ListLabel 210"/>
    <w:rPr>
      <w:rFonts w:ascii="Arial" w:eastAsia="Arial" w:hAnsi="Arial" w:cs="Arial"/>
      <w:b/>
      <w:bCs w:val="0"/>
    </w:rPr>
  </w:style>
  <w:style w:type="character" w:customStyle="1" w:styleId="ListLabel209">
    <w:name w:val="ListLabel 209"/>
    <w:rPr>
      <w:rFonts w:ascii="Arial" w:eastAsia="Arial" w:hAnsi="Arial" w:cs="Arial"/>
      <w:b/>
      <w:bCs/>
    </w:rPr>
  </w:style>
  <w:style w:type="character" w:customStyle="1" w:styleId="ListLabel208">
    <w:name w:val="ListLabel 208"/>
    <w:rPr>
      <w:rFonts w:ascii="Arial" w:eastAsia="Arial" w:hAnsi="Arial" w:cs="Arial"/>
      <w:b/>
      <w:bCs w:val="0"/>
    </w:rPr>
  </w:style>
  <w:style w:type="character" w:customStyle="1" w:styleId="ListLabel207">
    <w:name w:val="ListLabel 207"/>
    <w:rPr>
      <w:rFonts w:ascii="Arial" w:eastAsia="Arial" w:hAnsi="Arial" w:cs="Arial"/>
      <w:b/>
      <w:bCs/>
    </w:rPr>
  </w:style>
  <w:style w:type="character" w:customStyle="1" w:styleId="ListLabel206">
    <w:name w:val="ListLabel 206"/>
    <w:rPr>
      <w:rFonts w:cs="Wingdings"/>
    </w:rPr>
  </w:style>
  <w:style w:type="character" w:customStyle="1" w:styleId="ListLabel205">
    <w:name w:val="ListLabel 205"/>
    <w:rPr>
      <w:rFonts w:cs="Courier New"/>
    </w:rPr>
  </w:style>
  <w:style w:type="character" w:customStyle="1" w:styleId="ListLabel204">
    <w:name w:val="ListLabel 204"/>
    <w:rPr>
      <w:rFonts w:cs="Symbol"/>
    </w:rPr>
  </w:style>
  <w:style w:type="character" w:customStyle="1" w:styleId="ListLabel203">
    <w:name w:val="ListLabel 203"/>
    <w:rPr>
      <w:rFonts w:cs="Wingdings"/>
    </w:rPr>
  </w:style>
  <w:style w:type="character" w:customStyle="1" w:styleId="ListLabel202">
    <w:name w:val="ListLabel 202"/>
    <w:rPr>
      <w:rFonts w:cs="Courier New"/>
    </w:rPr>
  </w:style>
  <w:style w:type="character" w:customStyle="1" w:styleId="ListLabel201">
    <w:name w:val="ListLabel 201"/>
    <w:rPr>
      <w:rFonts w:cs="Symbol"/>
    </w:rPr>
  </w:style>
  <w:style w:type="character" w:customStyle="1" w:styleId="ListLabel200">
    <w:name w:val="ListLabel 200"/>
    <w:rPr>
      <w:rFonts w:cs="Wingdings"/>
    </w:rPr>
  </w:style>
  <w:style w:type="character" w:customStyle="1" w:styleId="ListLabel199">
    <w:name w:val="ListLabel 199"/>
    <w:rPr>
      <w:rFonts w:cs="Courier New"/>
    </w:rPr>
  </w:style>
  <w:style w:type="character" w:customStyle="1" w:styleId="ListLabel198">
    <w:name w:val="ListLabel 198"/>
    <w:rPr>
      <w:rFonts w:ascii="Arial" w:eastAsia="Arial" w:hAnsi="Arial" w:cs="OpenSymbol"/>
    </w:rPr>
  </w:style>
  <w:style w:type="character" w:customStyle="1" w:styleId="ListLabel197">
    <w:name w:val="ListLabel 197"/>
    <w:rPr>
      <w:rFonts w:ascii="Arial" w:eastAsia="Arial" w:hAnsi="Arial" w:cs="Arial"/>
      <w:sz w:val="24"/>
      <w:szCs w:val="24"/>
    </w:rPr>
  </w:style>
  <w:style w:type="character" w:customStyle="1" w:styleId="ListLabel196">
    <w:name w:val="ListLabel 196"/>
    <w:rPr>
      <w:rFonts w:cs="Times New Roman"/>
      <w:sz w:val="20"/>
      <w:szCs w:val="20"/>
    </w:rPr>
  </w:style>
  <w:style w:type="character" w:customStyle="1" w:styleId="ListLabel195">
    <w:name w:val="ListLabel 195"/>
    <w:rPr>
      <w:rFonts w:cs="Times New Roman"/>
      <w:sz w:val="20"/>
      <w:szCs w:val="20"/>
    </w:rPr>
  </w:style>
  <w:style w:type="character" w:customStyle="1" w:styleId="ListLabel194">
    <w:name w:val="ListLabel 194"/>
    <w:rPr>
      <w:rFonts w:cs="Times New Roman"/>
      <w:sz w:val="20"/>
      <w:szCs w:val="20"/>
    </w:rPr>
  </w:style>
  <w:style w:type="character" w:customStyle="1" w:styleId="ListLabel193">
    <w:name w:val="ListLabel 193"/>
    <w:rPr>
      <w:rFonts w:cs="Times New Roman"/>
      <w:sz w:val="20"/>
      <w:szCs w:val="20"/>
    </w:rPr>
  </w:style>
  <w:style w:type="character" w:customStyle="1" w:styleId="ListLabel192">
    <w:name w:val="ListLabel 192"/>
    <w:rPr>
      <w:rFonts w:cs="Times New Roman"/>
      <w:sz w:val="20"/>
      <w:szCs w:val="20"/>
    </w:rPr>
  </w:style>
  <w:style w:type="character" w:customStyle="1" w:styleId="ListLabel191">
    <w:name w:val="ListLabel 191"/>
    <w:rPr>
      <w:rFonts w:cs="Times New Roman"/>
      <w:sz w:val="20"/>
      <w:szCs w:val="20"/>
    </w:rPr>
  </w:style>
  <w:style w:type="character" w:customStyle="1" w:styleId="ListLabel190">
    <w:name w:val="ListLabel 190"/>
    <w:rPr>
      <w:rFonts w:cs="Times New Roman"/>
      <w:sz w:val="20"/>
      <w:szCs w:val="20"/>
    </w:rPr>
  </w:style>
  <w:style w:type="character" w:customStyle="1" w:styleId="ListLabel189">
    <w:name w:val="ListLabel 189"/>
    <w:rPr>
      <w:rFonts w:cs="Times New Roman"/>
      <w:sz w:val="20"/>
      <w:szCs w:val="20"/>
    </w:rPr>
  </w:style>
  <w:style w:type="character" w:customStyle="1" w:styleId="ListLabel188">
    <w:name w:val="ListLabel 188"/>
    <w:rPr>
      <w:rFonts w:cs="Times New Roman"/>
      <w:sz w:val="24"/>
      <w:szCs w:val="24"/>
    </w:rPr>
  </w:style>
  <w:style w:type="character" w:customStyle="1" w:styleId="ListLabel187">
    <w:name w:val="ListLabel 187"/>
    <w:rPr>
      <w:rFonts w:cs="Times New Roman"/>
      <w:sz w:val="20"/>
      <w:szCs w:val="20"/>
    </w:rPr>
  </w:style>
  <w:style w:type="character" w:customStyle="1" w:styleId="ListLabel186">
    <w:name w:val="ListLabel 186"/>
    <w:rPr>
      <w:rFonts w:cs="Times New Roman"/>
      <w:sz w:val="20"/>
      <w:szCs w:val="20"/>
    </w:rPr>
  </w:style>
  <w:style w:type="character" w:customStyle="1" w:styleId="ListLabel185">
    <w:name w:val="ListLabel 185"/>
    <w:rPr>
      <w:rFonts w:cs="Times New Roman"/>
      <w:sz w:val="20"/>
      <w:szCs w:val="20"/>
    </w:rPr>
  </w:style>
  <w:style w:type="character" w:customStyle="1" w:styleId="ListLabel184">
    <w:name w:val="ListLabel 184"/>
    <w:rPr>
      <w:rFonts w:cs="Times New Roman"/>
      <w:sz w:val="20"/>
      <w:szCs w:val="20"/>
    </w:rPr>
  </w:style>
  <w:style w:type="character" w:customStyle="1" w:styleId="ListLabel183">
    <w:name w:val="ListLabel 183"/>
    <w:rPr>
      <w:rFonts w:cs="Times New Roman"/>
      <w:sz w:val="20"/>
      <w:szCs w:val="20"/>
    </w:rPr>
  </w:style>
  <w:style w:type="character" w:customStyle="1" w:styleId="ListLabel182">
    <w:name w:val="ListLabel 182"/>
    <w:rPr>
      <w:rFonts w:cs="Times New Roman"/>
      <w:sz w:val="20"/>
      <w:szCs w:val="20"/>
    </w:rPr>
  </w:style>
  <w:style w:type="character" w:customStyle="1" w:styleId="ListLabel181">
    <w:name w:val="ListLabel 181"/>
    <w:rPr>
      <w:rFonts w:cs="Times New Roman"/>
      <w:sz w:val="20"/>
      <w:szCs w:val="20"/>
    </w:rPr>
  </w:style>
  <w:style w:type="character" w:customStyle="1" w:styleId="ListLabel180">
    <w:name w:val="ListLabel 180"/>
    <w:rPr>
      <w:rFonts w:cs="Times New Roman"/>
      <w:sz w:val="20"/>
      <w:szCs w:val="20"/>
    </w:rPr>
  </w:style>
  <w:style w:type="character" w:customStyle="1" w:styleId="ListLabel179">
    <w:name w:val="ListLabel 179"/>
    <w:rPr>
      <w:rFonts w:ascii="Arial" w:eastAsia="Arial" w:hAnsi="Arial" w:cs="Times New Roman"/>
      <w:sz w:val="24"/>
      <w:szCs w:val="24"/>
    </w:rPr>
  </w:style>
  <w:style w:type="character" w:customStyle="1" w:styleId="TekstkomentarzaZnak1">
    <w:name w:val="Tekst komentarza Znak1"/>
    <w:rPr>
      <w:kern w:val="2"/>
      <w:lang w:eastAsia="zh-CN"/>
    </w:rPr>
  </w:style>
  <w:style w:type="character" w:customStyle="1" w:styleId="WW8Num69z1">
    <w:name w:val="WW8Num69z1"/>
    <w:rPr>
      <w:rFonts w:ascii="OpenSymbol" w:eastAsia="OpenSymbol" w:hAnsi="OpenSymbol" w:cs="OpenSymbol"/>
    </w:rPr>
  </w:style>
  <w:style w:type="character" w:customStyle="1" w:styleId="WW8Num69z0">
    <w:name w:val="WW8Num69z0"/>
    <w:rPr>
      <w:rFonts w:ascii="Symbol" w:eastAsia="Symbol" w:hAnsi="Symbol" w:cs="OpenSymbol"/>
    </w:rPr>
  </w:style>
  <w:style w:type="character" w:customStyle="1" w:styleId="WW8Num70z8">
    <w:name w:val="WW8Num70z8"/>
  </w:style>
  <w:style w:type="character" w:customStyle="1" w:styleId="WW8Num70z7">
    <w:name w:val="WW8Num70z7"/>
  </w:style>
  <w:style w:type="character" w:customStyle="1" w:styleId="WW8Num70z6">
    <w:name w:val="WW8Num70z6"/>
  </w:style>
  <w:style w:type="character" w:customStyle="1" w:styleId="WW8Num70z5">
    <w:name w:val="WW8Num70z5"/>
  </w:style>
  <w:style w:type="character" w:customStyle="1" w:styleId="WW8Num70z4">
    <w:name w:val="WW8Num70z4"/>
  </w:style>
  <w:style w:type="character" w:customStyle="1" w:styleId="WW8Num70z3">
    <w:name w:val="WW8Num70z3"/>
  </w:style>
  <w:style w:type="character" w:customStyle="1" w:styleId="WW8Num70z2">
    <w:name w:val="WW8Num70z2"/>
  </w:style>
  <w:style w:type="character" w:customStyle="1" w:styleId="WW8Num70z1">
    <w:name w:val="WW8Num70z1"/>
    <w:rPr>
      <w:rFonts w:ascii="Times New Roman" w:eastAsia="Times New Roman" w:hAnsi="Times New Roman" w:cs="Times New Roman"/>
      <w:b/>
      <w:bCs/>
      <w:kern w:val="2"/>
      <w:sz w:val="20"/>
      <w:szCs w:val="20"/>
      <w:lang w:bidi="ar-SA"/>
    </w:rPr>
  </w:style>
  <w:style w:type="character" w:customStyle="1" w:styleId="WW8Num70z0">
    <w:name w:val="WW8Num70z0"/>
    <w:rPr>
      <w:rFonts w:cs="Times New Roman"/>
      <w:b/>
      <w:color w:val="000000"/>
      <w:sz w:val="20"/>
      <w:szCs w:val="20"/>
    </w:rPr>
  </w:style>
  <w:style w:type="character" w:customStyle="1" w:styleId="WW8Num66z1">
    <w:name w:val="WW8Num66z1"/>
    <w:rPr>
      <w:rFonts w:ascii="OpenSymbol" w:eastAsia="OpenSymbol" w:hAnsi="OpenSymbol" w:cs="OpenSymbol"/>
    </w:rPr>
  </w:style>
  <w:style w:type="character" w:customStyle="1" w:styleId="WW8Num66z0">
    <w:name w:val="WW8Num66z0"/>
    <w:rPr>
      <w:rFonts w:ascii="Symbol" w:eastAsia="Symbol" w:hAnsi="Symbol" w:cs="OpenSymbol"/>
      <w:color w:val="000000"/>
      <w:sz w:val="20"/>
      <w:szCs w:val="20"/>
    </w:rPr>
  </w:style>
  <w:style w:type="character" w:customStyle="1" w:styleId="WW8Num65z1">
    <w:name w:val="WW8Num65z1"/>
    <w:rPr>
      <w:rFonts w:ascii="OpenSymbol" w:eastAsia="OpenSymbol" w:hAnsi="OpenSymbol" w:cs="OpenSymbol"/>
    </w:rPr>
  </w:style>
  <w:style w:type="character" w:customStyle="1" w:styleId="WW8Num65z0">
    <w:name w:val="WW8Num65z0"/>
    <w:rPr>
      <w:rFonts w:ascii="Symbol" w:eastAsia="Symbol" w:hAnsi="Symbol" w:cs="OpenSymbol"/>
    </w:rPr>
  </w:style>
  <w:style w:type="character" w:customStyle="1" w:styleId="WW8Num67z1">
    <w:name w:val="WW8Num67z1"/>
    <w:rPr>
      <w:rFonts w:ascii="OpenSymbol" w:eastAsia="OpenSymbol" w:hAnsi="OpenSymbol" w:cs="OpenSymbol"/>
    </w:rPr>
  </w:style>
  <w:style w:type="character" w:customStyle="1" w:styleId="WW8Num67z0">
    <w:name w:val="WW8Num67z0"/>
    <w:rPr>
      <w:rFonts w:ascii="Symbol" w:eastAsia="Symbol" w:hAnsi="Symbol" w:cs="OpenSymbol"/>
      <w:color w:val="000000"/>
      <w:sz w:val="20"/>
      <w:szCs w:val="20"/>
    </w:rPr>
  </w:style>
  <w:style w:type="character" w:customStyle="1" w:styleId="WW8Num63z2">
    <w:name w:val="WW8Num63z2"/>
    <w:rPr>
      <w:rFonts w:ascii="OpenSymbol" w:eastAsia="OpenSymbol" w:hAnsi="OpenSymbol" w:cs="OpenSymbol"/>
    </w:rPr>
  </w:style>
  <w:style w:type="character" w:customStyle="1" w:styleId="WW8Num63z0">
    <w:name w:val="WW8Num63z0"/>
    <w:rPr>
      <w:rFonts w:ascii="Symbol" w:eastAsia="Symbol" w:hAnsi="Symbol" w:cs="OpenSymbol"/>
      <w:color w:val="000000"/>
      <w:sz w:val="20"/>
      <w:szCs w:val="20"/>
      <w:lang w:bidi="ar-SA"/>
    </w:rPr>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2">
    <w:name w:val="WW8Num62z2"/>
  </w:style>
  <w:style w:type="character" w:customStyle="1" w:styleId="WW8Num62z0">
    <w:name w:val="WW8Num62z0"/>
    <w:rPr>
      <w:rFonts w:ascii="Times New Roman" w:eastAsia="Calibri" w:hAnsi="Times New Roman" w:cs="Times New Roman"/>
      <w:b w:val="0"/>
      <w:bCs w:val="0"/>
      <w:color w:val="000000"/>
      <w:sz w:val="20"/>
      <w:szCs w:val="20"/>
      <w:lang w:bidi="ar-SA"/>
    </w:rPr>
  </w:style>
  <w:style w:type="character" w:customStyle="1" w:styleId="ListLabel178">
    <w:name w:val="ListLabel 178"/>
    <w:rPr>
      <w:rFonts w:ascii="Arial" w:eastAsia="Arial" w:hAnsi="Arial" w:cs="Arial"/>
      <w:color w:val="auto"/>
      <w:kern w:val="2"/>
    </w:rPr>
  </w:style>
  <w:style w:type="character" w:customStyle="1" w:styleId="ListLabel177">
    <w:name w:val="ListLabel 177"/>
    <w:rPr>
      <w:rFonts w:ascii="Arial" w:eastAsia="Arial" w:hAnsi="Arial" w:cs="Arial"/>
      <w:color w:val="auto"/>
      <w:u w:val="none"/>
    </w:rPr>
  </w:style>
  <w:style w:type="character" w:customStyle="1" w:styleId="ListLabel176">
    <w:name w:val="ListLabel 176"/>
    <w:rPr>
      <w:rFonts w:ascii="Arial" w:eastAsia="Arial" w:hAnsi="Arial" w:cs="Arial"/>
      <w:b/>
      <w:bCs/>
      <w:color w:val="auto"/>
      <w:kern w:val="2"/>
      <w:lang w:val="fr-FR"/>
    </w:rPr>
  </w:style>
  <w:style w:type="character" w:customStyle="1" w:styleId="ListLabel175">
    <w:name w:val="ListLabel 175"/>
    <w:rPr>
      <w:rFonts w:ascii="Arial" w:eastAsia="Arial" w:hAnsi="Arial" w:cs="Arial"/>
      <w:b/>
      <w:sz w:val="24"/>
      <w:szCs w:val="24"/>
    </w:rPr>
  </w:style>
  <w:style w:type="character" w:customStyle="1" w:styleId="ListLabel174">
    <w:name w:val="ListLabel 174"/>
    <w:rPr>
      <w:rFonts w:cs="Times New Roman"/>
    </w:rPr>
  </w:style>
  <w:style w:type="character" w:customStyle="1" w:styleId="ListLabel173">
    <w:name w:val="ListLabel 173"/>
    <w:rPr>
      <w:rFonts w:cs="Times New Roman"/>
    </w:rPr>
  </w:style>
  <w:style w:type="character" w:customStyle="1" w:styleId="ListLabel172">
    <w:name w:val="ListLabel 172"/>
    <w:rPr>
      <w:rFonts w:cs="Times New Roman"/>
    </w:rPr>
  </w:style>
  <w:style w:type="character" w:customStyle="1" w:styleId="ListLabel171">
    <w:name w:val="ListLabel 171"/>
    <w:rPr>
      <w:rFonts w:cs="Times New Roman"/>
    </w:rPr>
  </w:style>
  <w:style w:type="character" w:customStyle="1" w:styleId="ListLabel170">
    <w:name w:val="ListLabel 170"/>
    <w:rPr>
      <w:rFonts w:cs="Times New Roman"/>
    </w:rPr>
  </w:style>
  <w:style w:type="character" w:customStyle="1" w:styleId="ListLabel169">
    <w:name w:val="ListLabel 169"/>
    <w:rPr>
      <w:rFonts w:cs="Times New Roman"/>
    </w:rPr>
  </w:style>
  <w:style w:type="character" w:customStyle="1" w:styleId="ListLabel168">
    <w:name w:val="ListLabel 168"/>
    <w:rPr>
      <w:rFonts w:cs="Times New Roman"/>
    </w:rPr>
  </w:style>
  <w:style w:type="character" w:customStyle="1" w:styleId="ListLabel167">
    <w:name w:val="ListLabel 167"/>
    <w:rPr>
      <w:rFonts w:ascii="Arial" w:eastAsia="Arial" w:hAnsi="Arial" w:cs="Times New Roman"/>
    </w:rPr>
  </w:style>
  <w:style w:type="character" w:customStyle="1" w:styleId="ListLabel166">
    <w:name w:val="ListLabel 166"/>
    <w:rPr>
      <w:rFonts w:ascii="Arial" w:eastAsia="Arial" w:hAnsi="Arial" w:cs="Arial"/>
      <w:b w:val="0"/>
      <w:bCs/>
      <w:sz w:val="24"/>
      <w:szCs w:val="24"/>
    </w:rPr>
  </w:style>
  <w:style w:type="character" w:customStyle="1" w:styleId="ListLabel165">
    <w:name w:val="ListLabel 165"/>
    <w:rPr>
      <w:rFonts w:cs="Times New Roman"/>
    </w:rPr>
  </w:style>
  <w:style w:type="character" w:customStyle="1" w:styleId="ListLabel164">
    <w:name w:val="ListLabel 164"/>
    <w:rPr>
      <w:rFonts w:cs="Times New Roman"/>
    </w:rPr>
  </w:style>
  <w:style w:type="character" w:customStyle="1" w:styleId="ListLabel163">
    <w:name w:val="ListLabel 163"/>
    <w:rPr>
      <w:rFonts w:cs="Times New Roman"/>
    </w:rPr>
  </w:style>
  <w:style w:type="character" w:customStyle="1" w:styleId="ListLabel162">
    <w:name w:val="ListLabel 162"/>
    <w:rPr>
      <w:rFonts w:cs="Times New Roman"/>
    </w:rPr>
  </w:style>
  <w:style w:type="character" w:customStyle="1" w:styleId="ListLabel161">
    <w:name w:val="ListLabel 161"/>
    <w:rPr>
      <w:rFonts w:cs="Times New Roman"/>
    </w:rPr>
  </w:style>
  <w:style w:type="character" w:customStyle="1" w:styleId="ListLabel160">
    <w:name w:val="ListLabel 160"/>
    <w:rPr>
      <w:rFonts w:cs="Times New Roman"/>
    </w:rPr>
  </w:style>
  <w:style w:type="character" w:customStyle="1" w:styleId="ListLabel159">
    <w:name w:val="ListLabel 159"/>
    <w:rPr>
      <w:rFonts w:cs="Times New Roman"/>
    </w:rPr>
  </w:style>
  <w:style w:type="character" w:customStyle="1" w:styleId="ListLabel158">
    <w:name w:val="ListLabel 158"/>
    <w:rPr>
      <w:rFonts w:ascii="Arial" w:eastAsia="Arial" w:hAnsi="Arial" w:cs="Times New Roman"/>
    </w:rPr>
  </w:style>
  <w:style w:type="character" w:customStyle="1" w:styleId="ListLabel157">
    <w:name w:val="ListLabel 157"/>
    <w:rPr>
      <w:rFonts w:ascii="Arial" w:eastAsia="Arial" w:hAnsi="Arial" w:cs="Arial"/>
      <w:b w:val="0"/>
      <w:bCs/>
      <w:sz w:val="24"/>
      <w:szCs w:val="24"/>
    </w:rPr>
  </w:style>
  <w:style w:type="character" w:customStyle="1" w:styleId="ListLabel156">
    <w:name w:val="ListLabel 156"/>
    <w:rPr>
      <w:rFonts w:ascii="Arial" w:eastAsia="Arial" w:hAnsi="Arial" w:cs="Arial"/>
      <w:b/>
      <w:bCs w:val="0"/>
    </w:rPr>
  </w:style>
  <w:style w:type="character" w:customStyle="1" w:styleId="ListLabel155">
    <w:name w:val="ListLabel 155"/>
    <w:rPr>
      <w:rFonts w:cs="Times New Roman"/>
    </w:rPr>
  </w:style>
  <w:style w:type="character" w:customStyle="1" w:styleId="ListLabel154">
    <w:name w:val="ListLabel 154"/>
    <w:rPr>
      <w:rFonts w:cs="Times New Roman"/>
    </w:rPr>
  </w:style>
  <w:style w:type="character" w:customStyle="1" w:styleId="ListLabel153">
    <w:name w:val="ListLabel 153"/>
    <w:rPr>
      <w:rFonts w:cs="Times New Roman"/>
    </w:rPr>
  </w:style>
  <w:style w:type="character" w:customStyle="1" w:styleId="ListLabel152">
    <w:name w:val="ListLabel 152"/>
    <w:rPr>
      <w:rFonts w:cs="Times New Roman"/>
    </w:rPr>
  </w:style>
  <w:style w:type="character" w:customStyle="1" w:styleId="ListLabel151">
    <w:name w:val="ListLabel 151"/>
    <w:rPr>
      <w:rFonts w:cs="Times New Roman"/>
    </w:rPr>
  </w:style>
  <w:style w:type="character" w:customStyle="1" w:styleId="ListLabel150">
    <w:name w:val="ListLabel 150"/>
    <w:rPr>
      <w:rFonts w:cs="Times New Roman"/>
    </w:rPr>
  </w:style>
  <w:style w:type="character" w:customStyle="1" w:styleId="ListLabel149">
    <w:name w:val="ListLabel 149"/>
    <w:rPr>
      <w:rFonts w:cs="Times New Roman"/>
    </w:rPr>
  </w:style>
  <w:style w:type="character" w:customStyle="1" w:styleId="ListLabel148">
    <w:name w:val="ListLabel 148"/>
    <w:rPr>
      <w:rFonts w:cs="Times New Roman"/>
    </w:rPr>
  </w:style>
  <w:style w:type="character" w:customStyle="1" w:styleId="ListLabel147">
    <w:name w:val="ListLabel 147"/>
    <w:rPr>
      <w:rFonts w:ascii="Arial" w:eastAsia="Arial" w:hAnsi="Arial" w:cs="Arial"/>
      <w:b w:val="0"/>
      <w:bCs/>
      <w:sz w:val="24"/>
      <w:szCs w:val="24"/>
    </w:rPr>
  </w:style>
  <w:style w:type="character" w:customStyle="1" w:styleId="ListLabel146">
    <w:name w:val="ListLabel 146"/>
    <w:rPr>
      <w:rFonts w:ascii="Arial" w:eastAsia="Arial" w:hAnsi="Arial" w:cs="Arial"/>
      <w:b/>
      <w:bCs/>
    </w:rPr>
  </w:style>
  <w:style w:type="character" w:customStyle="1" w:styleId="ListLabel145">
    <w:name w:val="ListLabel 145"/>
    <w:rPr>
      <w:rFonts w:ascii="Arial" w:eastAsia="Arial" w:hAnsi="Arial" w:cs="Arial"/>
      <w:b/>
      <w:bCs w:val="0"/>
    </w:rPr>
  </w:style>
  <w:style w:type="character" w:customStyle="1" w:styleId="ListLabel144">
    <w:name w:val="ListLabel 144"/>
    <w:rPr>
      <w:rFonts w:ascii="Arial" w:eastAsia="Arial" w:hAnsi="Arial" w:cs="Arial"/>
      <w:b/>
      <w:bCs/>
    </w:rPr>
  </w:style>
  <w:style w:type="character" w:customStyle="1" w:styleId="ListLabel143">
    <w:name w:val="ListLabel 143"/>
    <w:rPr>
      <w:rFonts w:cs="Courier New"/>
    </w:rPr>
  </w:style>
  <w:style w:type="character" w:customStyle="1" w:styleId="ListLabel142">
    <w:name w:val="ListLabel 142"/>
    <w:rPr>
      <w:rFonts w:cs="Courier New"/>
    </w:rPr>
  </w:style>
  <w:style w:type="character" w:customStyle="1" w:styleId="ListLabel141">
    <w:name w:val="ListLabel 141"/>
    <w:rPr>
      <w:rFonts w:cs="Courier New"/>
    </w:rPr>
  </w:style>
  <w:style w:type="character" w:customStyle="1" w:styleId="ListLabel140">
    <w:name w:val="ListLabel 140"/>
    <w:rPr>
      <w:rFonts w:ascii="Arial" w:eastAsia="Arial" w:hAnsi="Arial" w:cs="Arial"/>
      <w:sz w:val="24"/>
      <w:szCs w:val="24"/>
    </w:rPr>
  </w:style>
  <w:style w:type="character" w:customStyle="1" w:styleId="ListLabel139">
    <w:name w:val="ListLabel 139"/>
    <w:rPr>
      <w:rFonts w:cs="Times New Roman"/>
      <w:sz w:val="20"/>
      <w:szCs w:val="20"/>
    </w:rPr>
  </w:style>
  <w:style w:type="character" w:customStyle="1" w:styleId="ListLabel138">
    <w:name w:val="ListLabel 138"/>
    <w:rPr>
      <w:rFonts w:cs="Times New Roman"/>
      <w:sz w:val="20"/>
      <w:szCs w:val="20"/>
    </w:rPr>
  </w:style>
  <w:style w:type="character" w:customStyle="1" w:styleId="ListLabel137">
    <w:name w:val="ListLabel 137"/>
    <w:rPr>
      <w:rFonts w:cs="Times New Roman"/>
      <w:sz w:val="20"/>
      <w:szCs w:val="20"/>
    </w:rPr>
  </w:style>
  <w:style w:type="character" w:customStyle="1" w:styleId="ListLabel136">
    <w:name w:val="ListLabel 136"/>
    <w:rPr>
      <w:rFonts w:cs="Times New Roman"/>
      <w:sz w:val="20"/>
      <w:szCs w:val="20"/>
    </w:rPr>
  </w:style>
  <w:style w:type="character" w:customStyle="1" w:styleId="ListLabel135">
    <w:name w:val="ListLabel 135"/>
    <w:rPr>
      <w:rFonts w:cs="Times New Roman"/>
      <w:sz w:val="20"/>
      <w:szCs w:val="20"/>
    </w:rPr>
  </w:style>
  <w:style w:type="character" w:customStyle="1" w:styleId="ListLabel134">
    <w:name w:val="ListLabel 134"/>
    <w:rPr>
      <w:rFonts w:cs="Times New Roman"/>
      <w:sz w:val="20"/>
      <w:szCs w:val="20"/>
    </w:rPr>
  </w:style>
  <w:style w:type="character" w:customStyle="1" w:styleId="ListLabel133">
    <w:name w:val="ListLabel 133"/>
    <w:rPr>
      <w:rFonts w:cs="Times New Roman"/>
      <w:sz w:val="20"/>
      <w:szCs w:val="20"/>
    </w:rPr>
  </w:style>
  <w:style w:type="character" w:customStyle="1" w:styleId="ListLabel132">
    <w:name w:val="ListLabel 132"/>
    <w:rPr>
      <w:rFonts w:cs="Times New Roman"/>
      <w:sz w:val="20"/>
      <w:szCs w:val="20"/>
    </w:rPr>
  </w:style>
  <w:style w:type="character" w:customStyle="1" w:styleId="ListLabel131">
    <w:name w:val="ListLabel 131"/>
    <w:rPr>
      <w:rFonts w:ascii="Arial" w:eastAsia="Arial" w:hAnsi="Arial" w:cs="Times New Roman"/>
      <w:sz w:val="24"/>
      <w:szCs w:val="24"/>
    </w:rPr>
  </w:style>
  <w:style w:type="character" w:customStyle="1" w:styleId="ListLabel130">
    <w:name w:val="ListLabel 130"/>
    <w:rPr>
      <w:rFonts w:cs="Times New Roman"/>
      <w:sz w:val="20"/>
      <w:szCs w:val="20"/>
    </w:rPr>
  </w:style>
  <w:style w:type="character" w:customStyle="1" w:styleId="ListLabel129">
    <w:name w:val="ListLabel 129"/>
    <w:rPr>
      <w:rFonts w:cs="Times New Roman"/>
      <w:sz w:val="20"/>
      <w:szCs w:val="20"/>
    </w:rPr>
  </w:style>
  <w:style w:type="character" w:customStyle="1" w:styleId="ListLabel128">
    <w:name w:val="ListLabel 128"/>
    <w:rPr>
      <w:rFonts w:cs="Times New Roman"/>
      <w:sz w:val="20"/>
      <w:szCs w:val="20"/>
    </w:rPr>
  </w:style>
  <w:style w:type="character" w:customStyle="1" w:styleId="ListLabel127">
    <w:name w:val="ListLabel 127"/>
    <w:rPr>
      <w:rFonts w:cs="Times New Roman"/>
      <w:sz w:val="20"/>
      <w:szCs w:val="20"/>
    </w:rPr>
  </w:style>
  <w:style w:type="character" w:customStyle="1" w:styleId="ListLabel126">
    <w:name w:val="ListLabel 126"/>
    <w:rPr>
      <w:rFonts w:cs="Times New Roman"/>
      <w:sz w:val="20"/>
      <w:szCs w:val="20"/>
    </w:rPr>
  </w:style>
  <w:style w:type="character" w:customStyle="1" w:styleId="ListLabel125">
    <w:name w:val="ListLabel 125"/>
    <w:rPr>
      <w:rFonts w:cs="Times New Roman"/>
      <w:sz w:val="20"/>
      <w:szCs w:val="20"/>
    </w:rPr>
  </w:style>
  <w:style w:type="character" w:customStyle="1" w:styleId="ListLabel124">
    <w:name w:val="ListLabel 124"/>
    <w:rPr>
      <w:rFonts w:cs="Times New Roman"/>
      <w:sz w:val="20"/>
      <w:szCs w:val="20"/>
    </w:rPr>
  </w:style>
  <w:style w:type="character" w:customStyle="1" w:styleId="ListLabel123">
    <w:name w:val="ListLabel 123"/>
    <w:rPr>
      <w:rFonts w:cs="Times New Roman"/>
      <w:sz w:val="20"/>
      <w:szCs w:val="20"/>
    </w:rPr>
  </w:style>
  <w:style w:type="character" w:customStyle="1" w:styleId="ListLabel122">
    <w:name w:val="ListLabel 122"/>
    <w:rPr>
      <w:rFonts w:ascii="Arial" w:eastAsia="Arial" w:hAnsi="Arial" w:cs="Times New Roman"/>
      <w:sz w:val="24"/>
      <w:szCs w:val="24"/>
    </w:rPr>
  </w:style>
  <w:style w:type="character" w:customStyle="1" w:styleId="ListLabel121">
    <w:name w:val="ListLabel 121"/>
    <w:rPr>
      <w:rFonts w:ascii="Arial" w:eastAsia="Arial" w:hAnsi="Arial" w:cs="Times New Roman"/>
      <w:b w:val="0"/>
      <w:bCs w:val="0"/>
      <w:sz w:val="24"/>
      <w:szCs w:val="24"/>
    </w:rPr>
  </w:style>
  <w:style w:type="character" w:customStyle="1" w:styleId="ListLabel120">
    <w:name w:val="ListLabel 120"/>
    <w:rPr>
      <w:rFonts w:cs="Times New Roman"/>
    </w:rPr>
  </w:style>
  <w:style w:type="character" w:customStyle="1" w:styleId="ListLabel119">
    <w:name w:val="ListLabel 119"/>
    <w:rPr>
      <w:rFonts w:cs="Times New Roman"/>
    </w:rPr>
  </w:style>
  <w:style w:type="character" w:customStyle="1" w:styleId="ListLabel118">
    <w:name w:val="ListLabel 118"/>
    <w:rPr>
      <w:rFonts w:cs="Times New Roman"/>
    </w:rPr>
  </w:style>
  <w:style w:type="character" w:customStyle="1" w:styleId="ListLabel117">
    <w:name w:val="ListLabel 117"/>
    <w:rPr>
      <w:rFonts w:cs="Times New Roman"/>
    </w:rPr>
  </w:style>
  <w:style w:type="character" w:customStyle="1" w:styleId="ListLabel116">
    <w:name w:val="ListLabel 116"/>
    <w:rPr>
      <w:rFonts w:cs="Times New Roman"/>
    </w:rPr>
  </w:style>
  <w:style w:type="character" w:customStyle="1" w:styleId="ListLabel115">
    <w:name w:val="ListLabel 115"/>
    <w:rPr>
      <w:rFonts w:cs="Times New Roman"/>
    </w:rPr>
  </w:style>
  <w:style w:type="character" w:customStyle="1" w:styleId="ListLabel114">
    <w:name w:val="ListLabel 114"/>
    <w:rPr>
      <w:rFonts w:cs="Times New Roman"/>
    </w:rPr>
  </w:style>
  <w:style w:type="character" w:customStyle="1" w:styleId="ListLabel113">
    <w:name w:val="ListLabel 113"/>
    <w:rPr>
      <w:rFonts w:ascii="Arial" w:eastAsia="Arial" w:hAnsi="Arial" w:cs="Times New Roman"/>
      <w:b/>
    </w:rPr>
  </w:style>
  <w:style w:type="character" w:customStyle="1" w:styleId="ListLabel112">
    <w:name w:val="ListLabel 112"/>
    <w:rPr>
      <w:rFonts w:ascii="Arial" w:eastAsia="Arial" w:hAnsi="Arial" w:cs="Times New Roman"/>
      <w:b/>
      <w:bCs w:val="0"/>
    </w:rPr>
  </w:style>
  <w:style w:type="character" w:customStyle="1" w:styleId="ListLabel111">
    <w:name w:val="ListLabel 111"/>
    <w:rPr>
      <w:rFonts w:cs="Times New Roman"/>
      <w:sz w:val="20"/>
      <w:szCs w:val="20"/>
    </w:rPr>
  </w:style>
  <w:style w:type="character" w:customStyle="1" w:styleId="ListLabel110">
    <w:name w:val="ListLabel 110"/>
    <w:rPr>
      <w:rFonts w:cs="Times New Roman"/>
      <w:sz w:val="20"/>
      <w:szCs w:val="20"/>
    </w:rPr>
  </w:style>
  <w:style w:type="character" w:customStyle="1" w:styleId="ListLabel109">
    <w:name w:val="ListLabel 109"/>
    <w:rPr>
      <w:rFonts w:cs="Times New Roman"/>
      <w:sz w:val="20"/>
      <w:szCs w:val="20"/>
    </w:rPr>
  </w:style>
  <w:style w:type="character" w:customStyle="1" w:styleId="ListLabel108">
    <w:name w:val="ListLabel 108"/>
    <w:rPr>
      <w:rFonts w:cs="Times New Roman"/>
      <w:sz w:val="20"/>
      <w:szCs w:val="20"/>
    </w:rPr>
  </w:style>
  <w:style w:type="character" w:customStyle="1" w:styleId="ListLabel107">
    <w:name w:val="ListLabel 107"/>
    <w:rPr>
      <w:rFonts w:cs="Times New Roman"/>
      <w:sz w:val="20"/>
      <w:szCs w:val="20"/>
    </w:rPr>
  </w:style>
  <w:style w:type="character" w:customStyle="1" w:styleId="ListLabel106">
    <w:name w:val="ListLabel 106"/>
    <w:rPr>
      <w:rFonts w:cs="Times New Roman"/>
      <w:sz w:val="20"/>
      <w:szCs w:val="20"/>
    </w:rPr>
  </w:style>
  <w:style w:type="character" w:customStyle="1" w:styleId="ListLabel105">
    <w:name w:val="ListLabel 105"/>
    <w:rPr>
      <w:rFonts w:cs="Times New Roman"/>
      <w:sz w:val="20"/>
      <w:szCs w:val="20"/>
    </w:rPr>
  </w:style>
  <w:style w:type="character" w:customStyle="1" w:styleId="ListLabel104">
    <w:name w:val="ListLabel 104"/>
    <w:rPr>
      <w:rFonts w:cs="Times New Roman"/>
      <w:sz w:val="20"/>
      <w:szCs w:val="20"/>
    </w:rPr>
  </w:style>
  <w:style w:type="character" w:customStyle="1" w:styleId="ListLabel103">
    <w:name w:val="ListLabel 103"/>
    <w:rPr>
      <w:rFonts w:ascii="Arial" w:eastAsia="Arial" w:hAnsi="Arial" w:cs="Times New Roman"/>
      <w:sz w:val="24"/>
      <w:szCs w:val="24"/>
    </w:rPr>
  </w:style>
  <w:style w:type="character" w:customStyle="1" w:styleId="ListLabel102">
    <w:name w:val="ListLabel 102"/>
    <w:rPr>
      <w:rFonts w:cs="Times New Roman"/>
      <w:b/>
      <w:bCs/>
      <w:color w:val="000000"/>
    </w:rPr>
  </w:style>
  <w:style w:type="character" w:customStyle="1" w:styleId="ListLabel101">
    <w:name w:val="ListLabel 101"/>
    <w:rPr>
      <w:rFonts w:cs="Times New Roman"/>
      <w:b/>
      <w:bCs/>
      <w:color w:val="000000"/>
    </w:rPr>
  </w:style>
  <w:style w:type="character" w:customStyle="1" w:styleId="ListLabel100">
    <w:name w:val="ListLabel 100"/>
    <w:rPr>
      <w:rFonts w:cs="Times New Roman"/>
      <w:b/>
      <w:bCs/>
      <w:color w:val="000000"/>
    </w:rPr>
  </w:style>
  <w:style w:type="character" w:customStyle="1" w:styleId="ListLabel99">
    <w:name w:val="ListLabel 99"/>
    <w:rPr>
      <w:rFonts w:cs="Times New Roman"/>
      <w:b/>
      <w:bCs/>
      <w:color w:val="000000"/>
    </w:rPr>
  </w:style>
  <w:style w:type="character" w:customStyle="1" w:styleId="ListLabel98">
    <w:name w:val="ListLabel 98"/>
    <w:rPr>
      <w:rFonts w:cs="Times New Roman"/>
      <w:b/>
      <w:bCs/>
      <w:color w:val="000000"/>
    </w:rPr>
  </w:style>
  <w:style w:type="character" w:customStyle="1" w:styleId="ListLabel97">
    <w:name w:val="ListLabel 97"/>
    <w:rPr>
      <w:rFonts w:cs="Times New Roman"/>
      <w:b/>
      <w:bCs/>
      <w:color w:val="000000"/>
    </w:rPr>
  </w:style>
  <w:style w:type="character" w:customStyle="1" w:styleId="ListLabel96">
    <w:name w:val="ListLabel 96"/>
    <w:rPr>
      <w:rFonts w:cs="Times New Roman"/>
      <w:b/>
      <w:bCs/>
      <w:color w:val="000000"/>
    </w:rPr>
  </w:style>
  <w:style w:type="character" w:customStyle="1" w:styleId="ListLabel95">
    <w:name w:val="ListLabel 95"/>
    <w:rPr>
      <w:rFonts w:cs="Times New Roman"/>
      <w:b/>
      <w:bCs/>
      <w:color w:val="000000"/>
    </w:rPr>
  </w:style>
  <w:style w:type="character" w:customStyle="1" w:styleId="ListLabel94">
    <w:name w:val="ListLabel 94"/>
    <w:rPr>
      <w:rFonts w:ascii="Arial" w:eastAsia="Times New Roman" w:hAnsi="Arial" w:cs="Arial"/>
      <w:b/>
      <w:bCs/>
      <w:color w:val="auto"/>
      <w:sz w:val="24"/>
      <w:szCs w:val="24"/>
    </w:rPr>
  </w:style>
  <w:style w:type="character" w:customStyle="1" w:styleId="ListLabel93">
    <w:name w:val="ListLabel 93"/>
    <w:rPr>
      <w:rFonts w:cs="Times New Roman"/>
      <w:sz w:val="20"/>
      <w:szCs w:val="20"/>
    </w:rPr>
  </w:style>
  <w:style w:type="character" w:customStyle="1" w:styleId="ListLabel92">
    <w:name w:val="ListLabel 92"/>
    <w:rPr>
      <w:rFonts w:cs="Times New Roman"/>
      <w:sz w:val="20"/>
      <w:szCs w:val="20"/>
    </w:rPr>
  </w:style>
  <w:style w:type="character" w:customStyle="1" w:styleId="ListLabel91">
    <w:name w:val="ListLabel 91"/>
    <w:rPr>
      <w:rFonts w:cs="Times New Roman"/>
      <w:sz w:val="20"/>
      <w:szCs w:val="20"/>
    </w:rPr>
  </w:style>
  <w:style w:type="character" w:customStyle="1" w:styleId="ListLabel90">
    <w:name w:val="ListLabel 90"/>
    <w:rPr>
      <w:rFonts w:cs="Times New Roman"/>
      <w:sz w:val="20"/>
      <w:szCs w:val="20"/>
    </w:rPr>
  </w:style>
  <w:style w:type="character" w:customStyle="1" w:styleId="ListLabel89">
    <w:name w:val="ListLabel 89"/>
    <w:rPr>
      <w:rFonts w:cs="Times New Roman"/>
      <w:sz w:val="20"/>
      <w:szCs w:val="20"/>
    </w:rPr>
  </w:style>
  <w:style w:type="character" w:customStyle="1" w:styleId="ListLabel88">
    <w:name w:val="ListLabel 88"/>
    <w:rPr>
      <w:rFonts w:cs="Times New Roman"/>
      <w:sz w:val="20"/>
      <w:szCs w:val="20"/>
    </w:rPr>
  </w:style>
  <w:style w:type="character" w:customStyle="1" w:styleId="ListLabel87">
    <w:name w:val="ListLabel 87"/>
    <w:rPr>
      <w:rFonts w:ascii="Arial" w:eastAsia="Arial" w:hAnsi="Arial" w:cs="Times New Roman"/>
      <w:sz w:val="24"/>
      <w:szCs w:val="24"/>
    </w:rPr>
  </w:style>
  <w:style w:type="character" w:customStyle="1" w:styleId="ListLabel86">
    <w:name w:val="ListLabel 86"/>
    <w:rPr>
      <w:rFonts w:cs="Times New Roman"/>
      <w:b w:val="0"/>
      <w:bCs/>
      <w:sz w:val="24"/>
      <w:szCs w:val="24"/>
    </w:rPr>
  </w:style>
  <w:style w:type="character" w:customStyle="1" w:styleId="ListLabel85">
    <w:name w:val="ListLabel 85"/>
    <w:rPr>
      <w:rFonts w:cs="Times New Roman"/>
      <w:sz w:val="20"/>
      <w:szCs w:val="20"/>
    </w:rPr>
  </w:style>
  <w:style w:type="character" w:customStyle="1" w:styleId="ListLabel84">
    <w:name w:val="ListLabel 84"/>
    <w:rPr>
      <w:rFonts w:ascii="Arial" w:eastAsia="Arial" w:hAnsi="Arial" w:cs="Times New Roman"/>
      <w:sz w:val="24"/>
      <w:szCs w:val="24"/>
    </w:rPr>
  </w:style>
  <w:style w:type="character" w:customStyle="1" w:styleId="ListLabel83">
    <w:name w:val="ListLabel 83"/>
    <w:rPr>
      <w:rFonts w:ascii="Arial" w:eastAsia="Arial" w:hAnsi="Arial" w:cs="Times New Roman"/>
      <w:sz w:val="24"/>
      <w:szCs w:val="24"/>
    </w:rPr>
  </w:style>
  <w:style w:type="character" w:customStyle="1" w:styleId="ListLabel82">
    <w:name w:val="ListLabel 82"/>
    <w:rPr>
      <w:rFonts w:ascii="Arial" w:eastAsia="Arial" w:hAnsi="Arial" w:cs="Times New Roman"/>
      <w:b w:val="0"/>
      <w:bCs w:val="0"/>
      <w:i w:val="0"/>
      <w:iCs w:val="0"/>
      <w:sz w:val="24"/>
      <w:szCs w:val="24"/>
    </w:rPr>
  </w:style>
  <w:style w:type="character" w:styleId="Nierozpoznanawzmianka">
    <w:name w:val="Unresolved Mention"/>
    <w:rPr>
      <w:color w:val="605E5C"/>
      <w:highlight w:val="lightGray"/>
    </w:rPr>
  </w:style>
  <w:style w:type="character" w:customStyle="1" w:styleId="Domylnaczcionkaakapitu3">
    <w:name w:val="Domyślna czcionka akapitu3"/>
  </w:style>
  <w:style w:type="character" w:customStyle="1" w:styleId="fragment">
    <w:name w:val="fragment"/>
    <w:basedOn w:val="Domylnaczcionkaakapitu3"/>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16z4">
    <w:name w:val="WW8Num16z4"/>
    <w:rPr>
      <w:rFonts w:ascii="Courier New" w:eastAsia="Courier New" w:hAnsi="Courier New" w:cs="Courier New"/>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0z1">
    <w:name w:val="WW8Num20z1"/>
    <w:rPr>
      <w:rFonts w:ascii="Courier New" w:eastAsia="Courier New" w:hAnsi="Courier New" w:cs="Courier New"/>
    </w:rPr>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6">
    <w:name w:val="WW8Num26z6"/>
  </w:style>
  <w:style w:type="character" w:customStyle="1" w:styleId="WW8Num28z6">
    <w:name w:val="WW8Num28z6"/>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3">
    <w:name w:val="WW8Num37z3"/>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2">
    <w:name w:val="WW8Num38z2"/>
    <w:rPr>
      <w:rFonts w:ascii="Wingdings" w:eastAsia="Wingdings" w:hAnsi="Wingdings" w:cs="Wingdings"/>
    </w:rPr>
  </w:style>
  <w:style w:type="character" w:customStyle="1" w:styleId="WW8Num38z3">
    <w:name w:val="WW8Num38z3"/>
    <w:rPr>
      <w:rFonts w:ascii="Symbol" w:eastAsia="Symbol" w:hAnsi="Symbol" w:cs="Symbo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5z2">
    <w:name w:val="WW8Num45z2"/>
    <w:rPr>
      <w:rFonts w:ascii="Wingdings" w:eastAsia="Wingdings" w:hAnsi="Wingdings" w:cs="Wingdings"/>
    </w:rPr>
  </w:style>
  <w:style w:type="character" w:customStyle="1" w:styleId="WW8Num45z4">
    <w:name w:val="WW8Num45z4"/>
    <w:rPr>
      <w:rFonts w:ascii="Courier New" w:eastAsia="Courier New" w:hAnsi="Courier New" w:cs="Courier New"/>
      <w:b/>
      <w:bCs/>
      <w:color w:val="00000A"/>
      <w:sz w:val="28"/>
      <w:szCs w:val="28"/>
    </w:rPr>
  </w:style>
  <w:style w:type="character" w:customStyle="1" w:styleId="WW8Num45z7">
    <w:name w:val="WW8Num45z7"/>
    <w:rPr>
      <w:rFonts w:ascii="Courier New" w:eastAsia="Courier New" w:hAnsi="Courier New" w:cs="Times New Roman"/>
      <w:sz w:val="20"/>
    </w:rPr>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TytuZnak">
    <w:name w:val="Tytuł Znak"/>
    <w:rPr>
      <w:rFonts w:ascii="Times New Roman" w:eastAsia="Times New Roman" w:hAnsi="Times New Roman" w:cs="Times New Roman"/>
      <w:sz w:val="36"/>
      <w:szCs w:val="36"/>
    </w:rPr>
  </w:style>
  <w:style w:type="character" w:customStyle="1" w:styleId="Odwoaniedokomentarza1">
    <w:name w:val="Odwołanie do komentarza1"/>
    <w:rPr>
      <w:sz w:val="16"/>
      <w:szCs w:val="16"/>
    </w:rPr>
  </w:style>
  <w:style w:type="character" w:customStyle="1" w:styleId="Domylnaczcionkaakapitu4">
    <w:name w:val="Domyślna czcionka akapitu4"/>
  </w:style>
  <w:style w:type="character" w:customStyle="1" w:styleId="StopkaZnak">
    <w:name w:val="Stopka Znak"/>
    <w:basedOn w:val="Domylnaczcionkaakapitu4"/>
  </w:style>
  <w:style w:type="character" w:customStyle="1" w:styleId="Pogrubienie1">
    <w:name w:val="Pogrubienie1"/>
    <w:rPr>
      <w:b/>
      <w:bCs/>
    </w:rPr>
  </w:style>
  <w:style w:type="character" w:customStyle="1" w:styleId="Uwydatnienie1">
    <w:name w:val="Uwydatnienie1"/>
    <w:rPr>
      <w:i/>
      <w:iCs/>
    </w:rPr>
  </w:style>
  <w:style w:type="character" w:customStyle="1" w:styleId="Nagwek1Znak">
    <w:name w:val="Nagłówek 1 Znak"/>
    <w:rPr>
      <w:rFonts w:ascii="Arial" w:eastAsia="Times New Roman" w:hAnsi="Arial" w:cs="Arial"/>
      <w:b/>
      <w:sz w:val="24"/>
      <w:szCs w:val="24"/>
    </w:rPr>
  </w:style>
  <w:style w:type="character" w:customStyle="1" w:styleId="Nagwek2Znak">
    <w:name w:val="Nagłówek 2 Znak"/>
    <w:rPr>
      <w:rFonts w:ascii="Cambria" w:eastAsia="SimSun" w:hAnsi="Cambria" w:cs="Arial"/>
      <w:color w:val="365F91"/>
      <w:sz w:val="26"/>
      <w:szCs w:val="26"/>
    </w:rPr>
  </w:style>
  <w:style w:type="character" w:customStyle="1" w:styleId="ListLabel18">
    <w:name w:val="ListLabel 18"/>
    <w:rPr>
      <w:rFonts w:cs="Wingdings"/>
    </w:rPr>
  </w:style>
  <w:style w:type="character" w:customStyle="1" w:styleId="ListLabel19">
    <w:name w:val="ListLabel 19"/>
    <w:rPr>
      <w:rFonts w:cs="Symbo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sz w:val="20"/>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ascii="Times New Roman" w:eastAsia="Times New Roman" w:hAnsi="Times New Roman" w:cs="Times New Roman"/>
      <w:b w:val="0"/>
      <w:bCs w:val="0"/>
      <w:i w:val="0"/>
      <w:iCs w:val="0"/>
      <w:sz w:val="20"/>
      <w:szCs w:val="20"/>
    </w:rPr>
  </w:style>
  <w:style w:type="character" w:customStyle="1" w:styleId="ListLabel32">
    <w:name w:val="ListLabel 32"/>
    <w:rPr>
      <w:b/>
      <w:bCs w:val="0"/>
      <w:sz w:val="20"/>
      <w:szCs w:val="20"/>
    </w:rPr>
  </w:style>
  <w:style w:type="character" w:customStyle="1" w:styleId="ListLabel33">
    <w:name w:val="ListLabel 33"/>
    <w:rPr>
      <w:rFonts w:ascii="Times New Roman" w:eastAsia="Times New Roman" w:hAnsi="Times New Roman" w:cs="Times New Roman"/>
      <w:b/>
      <w:bCs w:val="0"/>
      <w:i w:val="0"/>
      <w:iCs w:val="0"/>
      <w:sz w:val="20"/>
    </w:rPr>
  </w:style>
  <w:style w:type="character" w:customStyle="1" w:styleId="ListLabel34">
    <w:name w:val="ListLabel 34"/>
    <w:rPr>
      <w:b/>
      <w:sz w:val="20"/>
    </w:rPr>
  </w:style>
  <w:style w:type="character" w:customStyle="1" w:styleId="ListLabel35">
    <w:name w:val="ListLabel 35"/>
    <w:rPr>
      <w:color w:val="000000"/>
      <w:sz w:val="20"/>
    </w:rPr>
  </w:style>
  <w:style w:type="character" w:customStyle="1" w:styleId="ListLabel36">
    <w:name w:val="ListLabel 36"/>
    <w:rPr>
      <w:rFonts w:cs="Times New Roman"/>
      <w:b w:val="0"/>
      <w:bCs/>
      <w:sz w:val="24"/>
      <w:szCs w:val="24"/>
    </w:rPr>
  </w:style>
  <w:style w:type="character" w:customStyle="1" w:styleId="ListLabel37">
    <w:name w:val="ListLabel 37"/>
    <w:rPr>
      <w:rFonts w:cs="Times New Roman"/>
      <w:b w:val="0"/>
      <w:bCs/>
      <w:sz w:val="20"/>
    </w:rPr>
  </w:style>
  <w:style w:type="character" w:customStyle="1" w:styleId="ListLabel38">
    <w:name w:val="ListLabel 38"/>
    <w:rPr>
      <w:rFonts w:ascii="Times New Roman" w:eastAsia="Times New Roman" w:hAnsi="Times New Roman" w:cs="Times New Roman"/>
      <w:b w:val="0"/>
      <w:bCs/>
      <w:sz w:val="20"/>
      <w:szCs w:val="20"/>
    </w:rPr>
  </w:style>
  <w:style w:type="character" w:customStyle="1" w:styleId="ListLabel39">
    <w:name w:val="ListLabel 39"/>
    <w:rPr>
      <w:rFonts w:cs="Times New Roman"/>
      <w:b/>
      <w:bCs/>
      <w:sz w:val="20"/>
      <w:szCs w:val="20"/>
    </w:rPr>
  </w:style>
  <w:style w:type="character" w:customStyle="1" w:styleId="ListLabel40">
    <w:name w:val="ListLabel 40"/>
    <w:rPr>
      <w:rFonts w:cs="Times New Roman"/>
      <w:b/>
      <w:caps/>
      <w:sz w:val="24"/>
    </w:rPr>
  </w:style>
  <w:style w:type="character" w:customStyle="1" w:styleId="ListLabel41">
    <w:name w:val="ListLabel 41"/>
    <w:rPr>
      <w:rFonts w:cs="Times New Roman"/>
      <w:b/>
      <w:caps/>
      <w:sz w:val="24"/>
    </w:rPr>
  </w:style>
  <w:style w:type="character" w:customStyle="1" w:styleId="ListLabel42">
    <w:name w:val="ListLabel 42"/>
    <w:rPr>
      <w:rFonts w:ascii="Times New Roman" w:eastAsia="Times New Roman" w:hAnsi="Times New Roman" w:cs="Times New Roman"/>
      <w:b/>
      <w:caps/>
      <w:sz w:val="20"/>
    </w:rPr>
  </w:style>
  <w:style w:type="character" w:customStyle="1" w:styleId="ListLabel43">
    <w:name w:val="ListLabel 43"/>
    <w:rPr>
      <w:rFonts w:cs="Times New Roman"/>
      <w:b w:val="0"/>
      <w:bCs/>
      <w:i w:val="0"/>
      <w:sz w:val="20"/>
      <w:szCs w:val="20"/>
    </w:rPr>
  </w:style>
  <w:style w:type="character" w:customStyle="1" w:styleId="ListLabel44">
    <w:name w:val="ListLabel 44"/>
    <w:rPr>
      <w:rFonts w:cs="Times New Roman"/>
      <w:sz w:val="20"/>
      <w:szCs w:val="20"/>
    </w:rPr>
  </w:style>
  <w:style w:type="character" w:customStyle="1" w:styleId="ListLabel45">
    <w:name w:val="ListLabel 45"/>
    <w:rPr>
      <w:rFonts w:cs="Times New Roman"/>
      <w:b/>
      <w:bCs/>
      <w:sz w:val="24"/>
    </w:rPr>
  </w:style>
  <w:style w:type="character" w:customStyle="1" w:styleId="ListLabel46">
    <w:name w:val="ListLabel 46"/>
    <w:rPr>
      <w:rFonts w:cs="Times New Roman"/>
      <w:sz w:val="20"/>
      <w:szCs w:val="20"/>
    </w:rPr>
  </w:style>
  <w:style w:type="character" w:customStyle="1" w:styleId="ListLabel47">
    <w:name w:val="ListLabel 47"/>
    <w:rPr>
      <w:rFonts w:ascii="Times New Roman" w:eastAsia="Times New Roman" w:hAnsi="Times New Roman" w:cs="Times New Roman"/>
      <w:b/>
      <w:sz w:val="20"/>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rFonts w:cs="Courier New"/>
    </w:rPr>
  </w:style>
  <w:style w:type="character" w:customStyle="1" w:styleId="ListLabel51">
    <w:name w:val="ListLabel 51"/>
    <w:rPr>
      <w:b w:val="0"/>
      <w:sz w:val="20"/>
    </w:rPr>
  </w:style>
  <w:style w:type="character" w:customStyle="1" w:styleId="ListLabel52">
    <w:name w:val="ListLabel 52"/>
    <w:rPr>
      <w:rFonts w:cs="Symbol"/>
      <w:sz w:val="20"/>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Times New Roman"/>
      <w:b w:val="0"/>
      <w:bCs/>
      <w:sz w:val="20"/>
    </w:rPr>
  </w:style>
  <w:style w:type="character" w:customStyle="1" w:styleId="ListLabel62">
    <w:name w:val="ListLabel 62"/>
    <w:rPr>
      <w:rFonts w:cs="Times New Roman"/>
      <w:b/>
      <w:sz w:val="20"/>
      <w:szCs w:val="20"/>
    </w:rPr>
  </w:style>
  <w:style w:type="character" w:customStyle="1" w:styleId="ListLabel63">
    <w:name w:val="ListLabel 63"/>
    <w:rPr>
      <w:rFonts w:cs="Symbol"/>
      <w:sz w:val="20"/>
    </w:rPr>
  </w:style>
  <w:style w:type="character" w:customStyle="1" w:styleId="ListLabel64">
    <w:name w:val="ListLabel 64"/>
    <w:rPr>
      <w:color w:val="000000"/>
      <w:sz w:val="24"/>
    </w:rPr>
  </w:style>
  <w:style w:type="character" w:customStyle="1" w:styleId="ListLabel65">
    <w:name w:val="ListLabel 65"/>
    <w:rPr>
      <w:color w:val="000000"/>
      <w:sz w:val="24"/>
    </w:rPr>
  </w:style>
  <w:style w:type="character" w:customStyle="1" w:styleId="ListLabel66">
    <w:name w:val="ListLabel 66"/>
    <w:rPr>
      <w:color w:val="000000"/>
      <w:sz w:val="20"/>
      <w:szCs w:val="20"/>
    </w:rPr>
  </w:style>
  <w:style w:type="character" w:customStyle="1" w:styleId="ListLabel67">
    <w:name w:val="ListLabel 67"/>
    <w:rPr>
      <w:color w:val="000000"/>
      <w:sz w:val="24"/>
    </w:rPr>
  </w:style>
  <w:style w:type="character" w:customStyle="1" w:styleId="ListLabel68">
    <w:name w:val="ListLabel 68"/>
    <w:rPr>
      <w:color w:val="000000"/>
      <w:sz w:val="24"/>
    </w:rPr>
  </w:style>
  <w:style w:type="character" w:customStyle="1" w:styleId="ListLabel69">
    <w:name w:val="ListLabel 69"/>
    <w:rPr>
      <w:color w:val="000000"/>
      <w:sz w:val="24"/>
    </w:rPr>
  </w:style>
  <w:style w:type="character" w:customStyle="1" w:styleId="ListLabel70">
    <w:name w:val="ListLabel 70"/>
    <w:rPr>
      <w:color w:val="000000"/>
      <w:sz w:val="24"/>
    </w:rPr>
  </w:style>
  <w:style w:type="character" w:customStyle="1" w:styleId="ListLabel71">
    <w:name w:val="ListLabel 71"/>
    <w:rPr>
      <w:color w:val="000000"/>
      <w:sz w:val="24"/>
    </w:rPr>
  </w:style>
  <w:style w:type="character" w:customStyle="1" w:styleId="ListLabel72">
    <w:name w:val="ListLabel 72"/>
    <w:rPr>
      <w:color w:val="000000"/>
      <w:sz w:val="24"/>
    </w:rPr>
  </w:style>
  <w:style w:type="character" w:customStyle="1" w:styleId="ListLabel73">
    <w:name w:val="ListLabel 73"/>
    <w:rPr>
      <w:b/>
      <w:color w:val="000000"/>
      <w:sz w:val="24"/>
    </w:rPr>
  </w:style>
  <w:style w:type="character" w:customStyle="1" w:styleId="ListLabel74">
    <w:name w:val="ListLabel 74"/>
    <w:rPr>
      <w:b/>
      <w:color w:val="000000"/>
      <w:sz w:val="20"/>
      <w:szCs w:val="20"/>
    </w:rPr>
  </w:style>
  <w:style w:type="character" w:customStyle="1" w:styleId="ListLabel75">
    <w:name w:val="ListLabel 75"/>
    <w:rPr>
      <w:b/>
      <w:color w:val="000000"/>
      <w:sz w:val="24"/>
    </w:rPr>
  </w:style>
  <w:style w:type="character" w:customStyle="1" w:styleId="ListLabel76">
    <w:name w:val="ListLabel 76"/>
    <w:rPr>
      <w:b/>
      <w:color w:val="000000"/>
      <w:sz w:val="24"/>
    </w:rPr>
  </w:style>
  <w:style w:type="character" w:customStyle="1" w:styleId="ListLabel77">
    <w:name w:val="ListLabel 77"/>
    <w:rPr>
      <w:b/>
      <w:color w:val="000000"/>
      <w:sz w:val="24"/>
    </w:rPr>
  </w:style>
  <w:style w:type="character" w:customStyle="1" w:styleId="ListLabel78">
    <w:name w:val="ListLabel 78"/>
    <w:rPr>
      <w:b/>
      <w:color w:val="000000"/>
      <w:sz w:val="24"/>
    </w:rPr>
  </w:style>
  <w:style w:type="character" w:customStyle="1" w:styleId="ListLabel79">
    <w:name w:val="ListLabel 79"/>
    <w:rPr>
      <w:b/>
      <w:color w:val="000000"/>
      <w:sz w:val="24"/>
    </w:rPr>
  </w:style>
  <w:style w:type="character" w:customStyle="1" w:styleId="ListLabel80">
    <w:name w:val="ListLabel 80"/>
    <w:rPr>
      <w:b/>
      <w:color w:val="000000"/>
      <w:sz w:val="24"/>
    </w:rPr>
  </w:style>
  <w:style w:type="character" w:customStyle="1" w:styleId="ListLabel81">
    <w:name w:val="ListLabel 81"/>
    <w:rPr>
      <w:b/>
      <w:color w:val="000000"/>
      <w:sz w:val="24"/>
    </w:rPr>
  </w:style>
  <w:style w:type="character" w:customStyle="1" w:styleId="Znakiwypunktowania">
    <w:name w:val="Znaki wypunktowania"/>
    <w:rPr>
      <w:rFonts w:ascii="OpenSymbol" w:eastAsia="OpenSymbol" w:hAnsi="OpenSymbol" w:cs="OpenSymbol"/>
    </w:rPr>
  </w:style>
  <w:style w:type="character" w:customStyle="1" w:styleId="Pogrubienie2">
    <w:name w:val="Pogrubienie2"/>
    <w:rPr>
      <w:b/>
    </w:rPr>
  </w:style>
  <w:style w:type="character" w:customStyle="1" w:styleId="BalloonTextChar">
    <w:name w:val="Balloon Text Char"/>
    <w:rPr>
      <w:rFonts w:ascii="Tahoma" w:eastAsia="Tahoma" w:hAnsi="Tahoma" w:cs="Tahoma"/>
      <w:sz w:val="16"/>
    </w:rPr>
  </w:style>
  <w:style w:type="character" w:customStyle="1" w:styleId="HeaderChar">
    <w:name w:val="Header Char"/>
    <w:rPr>
      <w:rFonts w:cs="Times New Roman"/>
      <w:b/>
      <w:bCs/>
      <w:sz w:val="24"/>
      <w:szCs w:val="24"/>
      <w:lang w:bidi="ar-SA"/>
    </w:rPr>
  </w:style>
  <w:style w:type="character" w:customStyle="1" w:styleId="EndnoteTextChar">
    <w:name w:val="Endnote Text Char"/>
    <w:rPr>
      <w:rFonts w:cs="Times New Roman"/>
    </w:rPr>
  </w:style>
  <w:style w:type="character" w:customStyle="1" w:styleId="Znakiprzypiswkocowych">
    <w:name w:val="Znaki przypisów końcowych"/>
    <w:rPr>
      <w:rFonts w:cs="Times New Roman"/>
      <w:position w:val="1"/>
      <w:sz w:val="16"/>
    </w:rPr>
  </w:style>
  <w:style w:type="character" w:customStyle="1" w:styleId="RTFNum21">
    <w:name w:val="RTF_Num 2 1"/>
    <w:rPr>
      <w:rFonts w:ascii="Symbol" w:eastAsia="Symbol" w:hAnsi="Symbol" w:cs="Symbol"/>
    </w:rPr>
  </w:style>
  <w:style w:type="character" w:customStyle="1" w:styleId="Domylnaczcionkaakapitu1">
    <w:name w:val="Domyślna czcionka akapitu1"/>
  </w:style>
  <w:style w:type="character" w:customStyle="1" w:styleId="Domylnaczcionkaakapitu2">
    <w:name w:val="Domyślna czcionka akapitu2"/>
  </w:style>
  <w:style w:type="character" w:customStyle="1" w:styleId="Numerstrony1">
    <w:name w:val="Numer strony1"/>
    <w:basedOn w:val="Domylnaczcionkaakapitu2"/>
  </w:style>
  <w:style w:type="character" w:styleId="Hipercze">
    <w:name w:val="Hyperlink"/>
    <w:rPr>
      <w:color w:val="0000FF"/>
      <w:u w:val="single"/>
    </w:rPr>
  </w:style>
  <w:style w:type="character" w:customStyle="1" w:styleId="NagwekZnak">
    <w:name w:val="Nagłówek Znak"/>
    <w:rPr>
      <w:b/>
      <w:bCs/>
      <w:sz w:val="24"/>
      <w:szCs w:val="24"/>
      <w:lang w:val="pl-PL" w:bidi="ar-SA"/>
    </w:rPr>
  </w:style>
  <w:style w:type="character" w:customStyle="1" w:styleId="apple-style-span">
    <w:name w:val="apple-style-span"/>
    <w:basedOn w:val="Domylnaczcionkaakapitu2"/>
  </w:style>
  <w:style w:type="character" w:customStyle="1" w:styleId="WW8Num58z1">
    <w:name w:val="WW8Num58z1"/>
    <w:rPr>
      <w:rFonts w:cs="Times New Roman"/>
      <w:sz w:val="20"/>
      <w:szCs w:val="20"/>
    </w:rPr>
  </w:style>
  <w:style w:type="character" w:customStyle="1" w:styleId="WW8Num58z0">
    <w:name w:val="WW8Num58z0"/>
    <w:rPr>
      <w:rFonts w:cs="Times New Roman"/>
      <w:b w:val="0"/>
      <w:bCs w:val="0"/>
      <w:sz w:val="20"/>
      <w:szCs w:val="20"/>
    </w:rPr>
  </w:style>
  <w:style w:type="character" w:customStyle="1" w:styleId="WW8Num57z1">
    <w:name w:val="WW8Num57z1"/>
    <w:rPr>
      <w:rFonts w:cs="Times New Roman"/>
    </w:rPr>
  </w:style>
  <w:style w:type="character" w:customStyle="1" w:styleId="WW8Num57z0">
    <w:name w:val="WW8Num57z0"/>
    <w:rPr>
      <w:rFonts w:cs="Times New Roman"/>
      <w:sz w:val="20"/>
      <w:szCs w:val="20"/>
    </w:rPr>
  </w:style>
  <w:style w:type="character" w:customStyle="1" w:styleId="WW8Num56z8">
    <w:name w:val="WW8Num56z8"/>
  </w:style>
  <w:style w:type="character" w:customStyle="1" w:styleId="WW8Num56z7">
    <w:name w:val="WW8Num56z7"/>
  </w:style>
  <w:style w:type="character" w:customStyle="1" w:styleId="WW8Num56z6">
    <w:name w:val="WW8Num56z6"/>
  </w:style>
  <w:style w:type="character" w:customStyle="1" w:styleId="WW8Num56z5">
    <w:name w:val="WW8Num56z5"/>
  </w:style>
  <w:style w:type="character" w:customStyle="1" w:styleId="WW8Num56z4">
    <w:name w:val="WW8Num56z4"/>
  </w:style>
  <w:style w:type="character" w:customStyle="1" w:styleId="WW8Num56z3">
    <w:name w:val="WW8Num56z3"/>
  </w:style>
  <w:style w:type="character" w:customStyle="1" w:styleId="WW8Num56z2">
    <w:name w:val="WW8Num56z2"/>
  </w:style>
  <w:style w:type="character" w:customStyle="1" w:styleId="WW8Num56z1">
    <w:name w:val="WW8Num56z1"/>
    <w:rPr>
      <w:iCs/>
      <w:sz w:val="20"/>
      <w:szCs w:val="20"/>
    </w:rPr>
  </w:style>
  <w:style w:type="character" w:customStyle="1" w:styleId="WW8Num48z2">
    <w:name w:val="WW8Num48z2"/>
    <w:rPr>
      <w:rFonts w:cs="Times New Roman"/>
    </w:rPr>
  </w:style>
  <w:style w:type="character" w:customStyle="1" w:styleId="WW8Num46z2">
    <w:name w:val="WW8Num46z2"/>
    <w:rPr>
      <w:rFonts w:cs="Times New Roman"/>
      <w:b w:val="0"/>
      <w:bCs/>
      <w:sz w:val="20"/>
      <w:szCs w:val="20"/>
    </w:rPr>
  </w:style>
  <w:style w:type="character" w:customStyle="1" w:styleId="WW8Num42z2">
    <w:name w:val="WW8Num42z2"/>
    <w:rPr>
      <w:rFonts w:cs="Times New Roman"/>
    </w:rPr>
  </w:style>
  <w:style w:type="character" w:customStyle="1" w:styleId="WW8Num42z1">
    <w:name w:val="WW8Num42z1"/>
    <w:rPr>
      <w:rFonts w:cs="Times New Roman"/>
    </w:rPr>
  </w:style>
  <w:style w:type="character" w:customStyle="1" w:styleId="WW8Num41z2">
    <w:name w:val="WW8Num41z2"/>
    <w:rPr>
      <w:rFonts w:ascii="Wingdings" w:eastAsia="Wingdings" w:hAnsi="Wingdings" w:cs="Wingdings"/>
    </w:rPr>
  </w:style>
  <w:style w:type="character" w:customStyle="1" w:styleId="WW8Num37z4">
    <w:name w:val="WW8Num37z4"/>
    <w:rPr>
      <w:rFonts w:cs="Times New Roman"/>
    </w:rPr>
  </w:style>
  <w:style w:type="character" w:customStyle="1" w:styleId="WW8Num37z2">
    <w:name w:val="WW8Num37z2"/>
    <w:rPr>
      <w:rFonts w:cs="Times New Roman"/>
    </w:rPr>
  </w:style>
  <w:style w:type="character" w:customStyle="1" w:styleId="WW8Num36z3">
    <w:name w:val="WW8Num36z3"/>
    <w:rPr>
      <w:rFonts w:cs="Times New Roman"/>
    </w:rPr>
  </w:style>
  <w:style w:type="character" w:customStyle="1" w:styleId="WW8Num35z4">
    <w:name w:val="WW8Num35z4"/>
    <w:rPr>
      <w:rFonts w:cs="Times New Roman"/>
    </w:rPr>
  </w:style>
  <w:style w:type="character" w:customStyle="1" w:styleId="WW8Num34z1">
    <w:name w:val="WW8Num34z1"/>
    <w:rPr>
      <w:rFonts w:cs="Times New Roman"/>
    </w:rPr>
  </w:style>
  <w:style w:type="character" w:customStyle="1" w:styleId="WW8Num33z1">
    <w:name w:val="WW8Num33z1"/>
    <w:rPr>
      <w:rFonts w:cs="Times New Roman"/>
    </w:rPr>
  </w:style>
  <w:style w:type="character" w:customStyle="1" w:styleId="WW8Num17z2">
    <w:name w:val="WW8Num17z2"/>
    <w:rPr>
      <w:rFonts w:cs="Times New Roman"/>
    </w:rPr>
  </w:style>
  <w:style w:type="character" w:customStyle="1" w:styleId="WW8Num56z0">
    <w:name w:val="WW8Num56z0"/>
    <w:rPr>
      <w:sz w:val="20"/>
      <w:szCs w:val="20"/>
    </w:rPr>
  </w:style>
  <w:style w:type="character" w:customStyle="1" w:styleId="WW8Num55z1">
    <w:name w:val="WW8Num55z1"/>
    <w:rPr>
      <w:rFonts w:ascii="Times New Roman" w:eastAsia="Times New Roman" w:hAnsi="Times New Roman" w:cs="Times New Roman"/>
      <w:sz w:val="20"/>
      <w:szCs w:val="20"/>
    </w:rPr>
  </w:style>
  <w:style w:type="character" w:customStyle="1" w:styleId="WW8Num55z0">
    <w:name w:val="WW8Num55z0"/>
    <w:rPr>
      <w:rFonts w:cs="Times New Roman"/>
      <w:sz w:val="20"/>
      <w:szCs w:val="20"/>
    </w:rPr>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3">
    <w:name w:val="WW8Num54z3"/>
  </w:style>
  <w:style w:type="character" w:customStyle="1" w:styleId="WW8Num54z2">
    <w:name w:val="WW8Num54z2"/>
  </w:style>
  <w:style w:type="character" w:customStyle="1" w:styleId="WW8Num54z1">
    <w:name w:val="WW8Num54z1"/>
    <w:rPr>
      <w:rFonts w:ascii="Times New Roman" w:eastAsia="Times New Roman" w:hAnsi="Times New Roman" w:cs="Times New Roman"/>
      <w:b w:val="0"/>
      <w:bCs w:val="0"/>
      <w:i w:val="0"/>
      <w:iCs w:val="0"/>
      <w:sz w:val="20"/>
      <w:szCs w:val="20"/>
    </w:rPr>
  </w:style>
  <w:style w:type="character" w:customStyle="1" w:styleId="WW8Num54z0">
    <w:name w:val="WW8Num54z0"/>
    <w:rPr>
      <w:color w:val="auto"/>
    </w:rPr>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3z2">
    <w:name w:val="WW8Num53z2"/>
    <w:rPr>
      <w:rFonts w:ascii="Symbol" w:eastAsia="Symbol" w:hAnsi="Symbol" w:cs="Symbol"/>
      <w:sz w:val="20"/>
      <w:szCs w:val="20"/>
    </w:rPr>
  </w:style>
  <w:style w:type="character" w:customStyle="1" w:styleId="WW8Num53z1">
    <w:name w:val="WW8Num53z1"/>
    <w:rPr>
      <w:rFonts w:ascii="Times New Roman" w:eastAsia="Times New Roman" w:hAnsi="Times New Roman" w:cs="Times New Roman"/>
      <w:b w:val="0"/>
      <w:bCs w:val="0"/>
      <w:i w:val="0"/>
      <w:iCs w:val="0"/>
      <w:sz w:val="20"/>
      <w:szCs w:val="20"/>
    </w:rPr>
  </w:style>
  <w:style w:type="character" w:customStyle="1" w:styleId="WW8Num53z0">
    <w:name w:val="WW8Num53z0"/>
    <w:rPr>
      <w:rFonts w:ascii="Times New Roman" w:eastAsia="Times New Roman" w:hAnsi="Times New Roman" w:cs="Times New Roman"/>
      <w:b w:val="0"/>
      <w:bCs w:val="0"/>
      <w:i w:val="0"/>
      <w:iCs w:val="0"/>
      <w:sz w:val="20"/>
      <w:szCs w:val="20"/>
    </w:rPr>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4">
    <w:name w:val="WW8Num52z4"/>
  </w:style>
  <w:style w:type="character" w:customStyle="1" w:styleId="WW8Num52z3">
    <w:name w:val="WW8Num52z3"/>
  </w:style>
  <w:style w:type="character" w:customStyle="1" w:styleId="WW8Num52z2">
    <w:name w:val="WW8Num52z2"/>
  </w:style>
  <w:style w:type="character" w:customStyle="1" w:styleId="WW8Num52z1">
    <w:name w:val="WW8Num52z1"/>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9z1">
    <w:name w:val="WW8Num49z1"/>
  </w:style>
  <w:style w:type="character" w:customStyle="1" w:styleId="WW8Num47z2">
    <w:name w:val="WW8Num47z2"/>
    <w:rPr>
      <w:rFonts w:ascii="Wingdings" w:eastAsia="Wingdings" w:hAnsi="Wingdings" w:cs="Wingdings"/>
    </w:rPr>
  </w:style>
  <w:style w:type="character" w:customStyle="1" w:styleId="WW8Num47z1">
    <w:name w:val="WW8Num47z1"/>
    <w:rPr>
      <w:rFonts w:ascii="Courier New" w:eastAsia="Courier New" w:hAnsi="Courier New" w:cs="Courier New"/>
    </w:rPr>
  </w:style>
  <w:style w:type="character" w:customStyle="1" w:styleId="WW8Num46z1">
    <w:name w:val="WW8Num46z1"/>
    <w:rPr>
      <w:rFonts w:cs="Times New Roman"/>
      <w:b/>
      <w:bCs/>
      <w:sz w:val="20"/>
      <w:szCs w:val="20"/>
    </w:rPr>
  </w:style>
  <w:style w:type="character" w:customStyle="1" w:styleId="WW8Num44z8">
    <w:name w:val="WW8Num44z8"/>
  </w:style>
  <w:style w:type="character" w:customStyle="1" w:styleId="WW8Num44z7">
    <w:name w:val="WW8Num44z7"/>
  </w:style>
  <w:style w:type="character" w:customStyle="1" w:styleId="WW8Num44z6">
    <w:name w:val="WW8Num44z6"/>
  </w:style>
  <w:style w:type="character" w:customStyle="1" w:styleId="WW8Num44z5">
    <w:name w:val="WW8Num44z5"/>
  </w:style>
  <w:style w:type="character" w:customStyle="1" w:styleId="WW8Num44z4">
    <w:name w:val="WW8Num44z4"/>
  </w:style>
  <w:style w:type="character" w:customStyle="1" w:styleId="WW8Num44z3">
    <w:name w:val="WW8Num44z3"/>
  </w:style>
  <w:style w:type="character" w:customStyle="1" w:styleId="WW8Num44z2">
    <w:name w:val="WW8Num44z2"/>
  </w:style>
  <w:style w:type="character" w:customStyle="1" w:styleId="WW8Num44z1">
    <w:name w:val="WW8Num44z1"/>
    <w:rPr>
      <w:iCs/>
      <w:sz w:val="20"/>
      <w:szCs w:val="20"/>
    </w:rPr>
  </w:style>
  <w:style w:type="character" w:customStyle="1" w:styleId="WW8Num41z1">
    <w:name w:val="WW8Num41z1"/>
    <w:rPr>
      <w:rFonts w:ascii="Times New Roman" w:eastAsia="Times New Roman" w:hAnsi="Times New Roman" w:cs="Times New Roman"/>
      <w:kern w:val="2"/>
      <w:sz w:val="20"/>
      <w:szCs w:val="20"/>
    </w:rPr>
  </w:style>
  <w:style w:type="character" w:customStyle="1" w:styleId="WW8Num38z1">
    <w:name w:val="WW8Num38z1"/>
    <w:rPr>
      <w:rFonts w:cs="Times New Roman"/>
      <w:b/>
      <w:bCs/>
      <w:color w:val="000000"/>
    </w:rPr>
  </w:style>
  <w:style w:type="character" w:customStyle="1" w:styleId="WW8Num36z2">
    <w:name w:val="WW8Num36z2"/>
    <w:rPr>
      <w:rFonts w:cs="Times New Roman"/>
    </w:rPr>
  </w:style>
  <w:style w:type="character" w:customStyle="1" w:styleId="WW8Num34z2">
    <w:name w:val="WW8Num34z2"/>
    <w:rPr>
      <w:rFonts w:cs="Times New Roman"/>
      <w:b w:val="0"/>
      <w:bCs/>
      <w:sz w:val="20"/>
      <w:szCs w:val="20"/>
    </w:rPr>
  </w:style>
  <w:style w:type="character" w:customStyle="1" w:styleId="WW8Num32z1">
    <w:name w:val="WW8Num32z1"/>
    <w:rPr>
      <w:rFonts w:cs="Times New Roman"/>
      <w:b w:val="0"/>
      <w:bCs/>
      <w:sz w:val="20"/>
      <w:szCs w:val="20"/>
    </w:rPr>
  </w:style>
  <w:style w:type="character" w:customStyle="1" w:styleId="WW8Num52z0">
    <w:name w:val="WW8Num52z0"/>
    <w:rPr>
      <w:sz w:val="20"/>
      <w:szCs w:val="20"/>
    </w:rPr>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rPr>
      <w:rFonts w:ascii="Times New Roman" w:eastAsia="Times New Roman" w:hAnsi="Times New Roman" w:cs="Times New Roman"/>
      <w:b w:val="0"/>
      <w:bCs w:val="0"/>
      <w:i w:val="0"/>
      <w:iCs w:val="0"/>
      <w:sz w:val="20"/>
      <w:szCs w:val="20"/>
    </w:rPr>
  </w:style>
  <w:style w:type="character" w:customStyle="1" w:styleId="WW8Num51z0">
    <w:name w:val="WW8Num51z0"/>
    <w:rPr>
      <w:color w:val="auto"/>
    </w:rPr>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rPr>
      <w:rFonts w:ascii="Symbol" w:eastAsia="Symbol" w:hAnsi="Symbol" w:cs="Symbol"/>
      <w:sz w:val="20"/>
      <w:szCs w:val="20"/>
    </w:rPr>
  </w:style>
  <w:style w:type="character" w:customStyle="1" w:styleId="WW8Num50z1">
    <w:name w:val="WW8Num50z1"/>
    <w:rPr>
      <w:rFonts w:ascii="Times New Roman" w:eastAsia="Times New Roman" w:hAnsi="Times New Roman" w:cs="Times New Roman"/>
      <w:b w:val="0"/>
      <w:bCs w:val="0"/>
      <w:i w:val="0"/>
      <w:iCs w:val="0"/>
      <w:sz w:val="20"/>
      <w:szCs w:val="20"/>
    </w:rPr>
  </w:style>
  <w:style w:type="character" w:customStyle="1" w:styleId="WW8Num50z0">
    <w:name w:val="WW8Num50z0"/>
    <w:rPr>
      <w:rFonts w:ascii="Times New Roman" w:eastAsia="Times New Roman" w:hAnsi="Times New Roman" w:cs="Times New Roman"/>
      <w:b w:val="0"/>
      <w:bCs w:val="0"/>
      <w:i w:val="0"/>
      <w:iCs w:val="0"/>
      <w:sz w:val="20"/>
      <w:szCs w:val="20"/>
    </w:rPr>
  </w:style>
  <w:style w:type="character" w:customStyle="1" w:styleId="WW8Num49z0">
    <w:name w:val="WW8Num49z0"/>
    <w:rPr>
      <w:b w:val="0"/>
      <w:bCs/>
      <w:kern w:val="2"/>
      <w:sz w:val="20"/>
      <w:szCs w:val="20"/>
    </w:rPr>
  </w:style>
  <w:style w:type="character" w:customStyle="1" w:styleId="WW8Num48z1">
    <w:name w:val="WW8Num48z1"/>
    <w:rPr>
      <w:rFonts w:cs="Times New Roman"/>
      <w:sz w:val="20"/>
      <w:szCs w:val="20"/>
    </w:rPr>
  </w:style>
  <w:style w:type="character" w:customStyle="1" w:styleId="WW8Num48z0">
    <w:name w:val="WW8Num48z0"/>
    <w:rPr>
      <w:rFonts w:cs="Times New Roman"/>
      <w:b w:val="0"/>
      <w:bCs w:val="0"/>
      <w:sz w:val="20"/>
      <w:szCs w:val="20"/>
    </w:rPr>
  </w:style>
  <w:style w:type="character" w:customStyle="1" w:styleId="WW8Num47z0">
    <w:name w:val="WW8Num47z0"/>
    <w:rPr>
      <w:sz w:val="20"/>
      <w:szCs w:val="20"/>
    </w:rPr>
  </w:style>
  <w:style w:type="character" w:customStyle="1" w:styleId="WW8Num46z0">
    <w:name w:val="WW8Num46z0"/>
    <w:rPr>
      <w:rFonts w:ascii="Symbol" w:eastAsia="Symbol" w:hAnsi="Symbol" w:cs="Symbol"/>
      <w:color w:val="000000"/>
      <w:sz w:val="20"/>
      <w:szCs w:val="20"/>
    </w:rPr>
  </w:style>
  <w:style w:type="character" w:customStyle="1" w:styleId="WW8Num45z1">
    <w:name w:val="WW8Num45z1"/>
    <w:rPr>
      <w:rFonts w:cs="Times New Roman"/>
      <w:b/>
      <w:bCs/>
      <w:sz w:val="20"/>
      <w:szCs w:val="20"/>
    </w:rPr>
  </w:style>
  <w:style w:type="character" w:customStyle="1" w:styleId="WW8Num45z0">
    <w:name w:val="WW8Num45z0"/>
    <w:rPr>
      <w:rFonts w:cs="Times New Roman"/>
      <w:b w:val="0"/>
      <w:bCs w:val="0"/>
      <w:sz w:val="20"/>
      <w:szCs w:val="20"/>
    </w:rPr>
  </w:style>
  <w:style w:type="character" w:customStyle="1" w:styleId="WW8Num44z0">
    <w:name w:val="WW8Num44z0"/>
    <w:rPr>
      <w:rFonts w:cs="Times New Roman"/>
      <w:sz w:val="20"/>
      <w:szCs w:val="20"/>
    </w:rPr>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3z1">
    <w:name w:val="WW8Num43z1"/>
    <w:rPr>
      <w:iCs/>
      <w:sz w:val="20"/>
      <w:szCs w:val="20"/>
    </w:rPr>
  </w:style>
  <w:style w:type="character" w:customStyle="1" w:styleId="WW8Num43z0">
    <w:name w:val="WW8Num43z0"/>
    <w:rPr>
      <w:rFonts w:ascii="Verdana" w:eastAsia="Verdana" w:hAnsi="Verdana" w:cs="Verdana"/>
      <w:b w:val="0"/>
      <w:bCs/>
      <w:kern w:val="2"/>
      <w:sz w:val="20"/>
      <w:szCs w:val="20"/>
    </w:rPr>
  </w:style>
  <w:style w:type="character" w:customStyle="1" w:styleId="WW8Num42z0">
    <w:name w:val="WW8Num42z0"/>
    <w:rPr>
      <w:rFonts w:cs="Times New Roman"/>
      <w:sz w:val="20"/>
      <w:szCs w:val="20"/>
    </w:rPr>
  </w:style>
  <w:style w:type="character" w:customStyle="1" w:styleId="WW8Num41z0">
    <w:name w:val="WW8Num41z0"/>
    <w:rPr>
      <w:rFonts w:cs="Times New Roman"/>
      <w:b/>
      <w:bCs/>
      <w:sz w:val="20"/>
      <w:szCs w:val="20"/>
    </w:rPr>
  </w:style>
  <w:style w:type="character" w:customStyle="1" w:styleId="WW8Num40z1">
    <w:name w:val="WW8Num40z1"/>
    <w:rPr>
      <w:rFonts w:ascii="Times New Roman" w:eastAsia="Times New Roman" w:hAnsi="Times New Roman" w:cs="Times New Roman"/>
      <w:kern w:val="2"/>
      <w:sz w:val="20"/>
      <w:szCs w:val="20"/>
    </w:rPr>
  </w:style>
  <w:style w:type="character" w:customStyle="1" w:styleId="WW8Num40z0">
    <w:name w:val="WW8Num40z0"/>
    <w:rPr>
      <w:rFonts w:cs="Times New Roman"/>
      <w:kern w:val="2"/>
      <w:sz w:val="20"/>
      <w:szCs w:val="20"/>
    </w:rPr>
  </w:style>
  <w:style w:type="character" w:customStyle="1" w:styleId="WW8Num39z0">
    <w:name w:val="WW8Num39z0"/>
    <w:rPr>
      <w:rFonts w:cs="Times New Roman"/>
      <w:b w:val="0"/>
    </w:rPr>
  </w:style>
  <w:style w:type="character" w:customStyle="1" w:styleId="WW8Num38z0">
    <w:name w:val="WW8Num38z0"/>
    <w:rPr>
      <w:rFonts w:cs="Times New Roman"/>
      <w:sz w:val="20"/>
      <w:szCs w:val="20"/>
    </w:rPr>
  </w:style>
  <w:style w:type="character" w:customStyle="1" w:styleId="WW8Num37z1">
    <w:name w:val="WW8Num37z1"/>
    <w:rPr>
      <w:rFonts w:cs="Times New Roman"/>
      <w:b/>
      <w:bCs/>
      <w:color w:val="000000"/>
    </w:rPr>
  </w:style>
  <w:style w:type="character" w:customStyle="1" w:styleId="WW8Num37z0">
    <w:name w:val="WW8Num37z0"/>
    <w:rPr>
      <w:rFonts w:ascii="Times New Roman" w:eastAsia="Times New Roman" w:hAnsi="Times New Roman" w:cs="Times New Roman"/>
      <w:b/>
      <w:bCs/>
      <w:color w:val="auto"/>
      <w:sz w:val="20"/>
      <w:szCs w:val="20"/>
    </w:rPr>
  </w:style>
  <w:style w:type="character" w:customStyle="1" w:styleId="WW8Num36z1">
    <w:name w:val="WW8Num36z1"/>
    <w:rPr>
      <w:rFonts w:cs="Times New Roman"/>
      <w:b w:val="0"/>
      <w:bCs/>
      <w:sz w:val="20"/>
      <w:szCs w:val="20"/>
    </w:rPr>
  </w:style>
  <w:style w:type="character" w:customStyle="1" w:styleId="WW8Num36z0">
    <w:name w:val="WW8Num36z0"/>
    <w:rPr>
      <w:rFonts w:cs="Times New Roman"/>
      <w:sz w:val="20"/>
      <w:szCs w:val="20"/>
    </w:rPr>
  </w:style>
  <w:style w:type="character" w:customStyle="1" w:styleId="WW8Num35z2">
    <w:name w:val="WW8Num35z2"/>
    <w:rPr>
      <w:rFonts w:cs="Times New Roman"/>
    </w:rPr>
  </w:style>
  <w:style w:type="character" w:customStyle="1" w:styleId="WW8Num35z1">
    <w:name w:val="WW8Num35z1"/>
    <w:rPr>
      <w:rFonts w:ascii="Trebuchet MS" w:eastAsia="Times New Roman" w:hAnsi="Trebuchet MS" w:cs="Times New Roman"/>
      <w:b w:val="0"/>
      <w:bCs w:val="0"/>
    </w:rPr>
  </w:style>
  <w:style w:type="character" w:customStyle="1" w:styleId="WW8Num35z0">
    <w:name w:val="WW8Num35z0"/>
    <w:rPr>
      <w:rFonts w:cs="Times New Roman"/>
      <w:sz w:val="20"/>
      <w:szCs w:val="20"/>
    </w:rPr>
  </w:style>
  <w:style w:type="character" w:customStyle="1" w:styleId="WW8Num34z0">
    <w:name w:val="WW8Num34z0"/>
    <w:rPr>
      <w:rFonts w:ascii="Arial" w:eastAsia="Arial" w:hAnsi="Arial" w:cs="Times New Roman"/>
      <w:sz w:val="24"/>
      <w:szCs w:val="24"/>
    </w:rPr>
  </w:style>
  <w:style w:type="character" w:customStyle="1" w:styleId="WW8Num33z2">
    <w:name w:val="WW8Num33z2"/>
    <w:rPr>
      <w:rFonts w:cs="Times New Roman"/>
      <w:b w:val="0"/>
      <w:bCs/>
      <w:sz w:val="20"/>
      <w:szCs w:val="20"/>
    </w:rPr>
  </w:style>
  <w:style w:type="character" w:customStyle="1" w:styleId="WW8Num33z0">
    <w:name w:val="WW8Num33z0"/>
    <w:rPr>
      <w:rFonts w:cs="Times New Roman"/>
      <w:sz w:val="20"/>
      <w:szCs w:val="20"/>
    </w:rPr>
  </w:style>
  <w:style w:type="character" w:customStyle="1" w:styleId="WW8Num32z0">
    <w:name w:val="WW8Num32z0"/>
    <w:rPr>
      <w:rFonts w:cs="Times New Roman"/>
      <w:sz w:val="20"/>
      <w:szCs w:val="20"/>
    </w:rPr>
  </w:style>
  <w:style w:type="character" w:customStyle="1" w:styleId="WW8Num31z1">
    <w:name w:val="WW8Num31z1"/>
    <w:rPr>
      <w:rFonts w:cs="Times New Roman"/>
      <w:b w:val="0"/>
      <w:bCs/>
      <w:sz w:val="20"/>
      <w:szCs w:val="20"/>
    </w:rPr>
  </w:style>
  <w:style w:type="character" w:customStyle="1" w:styleId="WW8Num31z0">
    <w:name w:val="WW8Num31z0"/>
    <w:rPr>
      <w:rFonts w:cs="Times New Roman"/>
    </w:rPr>
  </w:style>
  <w:style w:type="character" w:customStyle="1" w:styleId="WW8Num30z0">
    <w:name w:val="WW8Num30z0"/>
    <w:rPr>
      <w:rFonts w:ascii="Liberation Serif" w:eastAsia="Liberation Serif" w:hAnsi="Liberation Serif" w:cs="Liberation Serif"/>
      <w:sz w:val="20"/>
      <w:szCs w:val="20"/>
    </w:rPr>
  </w:style>
  <w:style w:type="character" w:customStyle="1" w:styleId="ListLabel930">
    <w:name w:val="ListLabel 930"/>
    <w:rPr>
      <w:rFonts w:ascii="Arial" w:hAnsi="Arial" w:cs="Arial"/>
    </w:rPr>
  </w:style>
  <w:style w:type="character" w:customStyle="1" w:styleId="ListLabel929">
    <w:name w:val="ListLabel 929"/>
    <w:rPr>
      <w:rFonts w:ascii="Arial" w:hAnsi="Arial" w:cs="Arial"/>
    </w:rPr>
  </w:style>
  <w:style w:type="character" w:customStyle="1" w:styleId="ListLabel928">
    <w:name w:val="ListLabel 928"/>
    <w:rPr>
      <w:rFonts w:ascii="Arial" w:hAnsi="Arial" w:cs="Arial"/>
    </w:rPr>
  </w:style>
  <w:style w:type="character" w:customStyle="1" w:styleId="ListLabel927">
    <w:name w:val="ListLabel 927"/>
    <w:rPr>
      <w:rFonts w:ascii="Arial" w:hAnsi="Arial" w:cs="Arial"/>
    </w:rPr>
  </w:style>
  <w:style w:type="character" w:customStyle="1" w:styleId="ListLabel926">
    <w:name w:val="ListLabel 926"/>
    <w:rPr>
      <w:rFonts w:ascii="Arial" w:hAnsi="Arial" w:cs="Arial"/>
    </w:rPr>
  </w:style>
  <w:style w:type="character" w:customStyle="1" w:styleId="ListLabel925">
    <w:name w:val="ListLabel 925"/>
    <w:rPr>
      <w:rFonts w:ascii="Arial" w:hAnsi="Arial" w:cs="Arial"/>
    </w:rPr>
  </w:style>
  <w:style w:type="character" w:customStyle="1" w:styleId="ListLabel924">
    <w:name w:val="ListLabel 924"/>
    <w:rPr>
      <w:rFonts w:ascii="Arial" w:hAnsi="Arial" w:cs="Arial"/>
    </w:rPr>
  </w:style>
  <w:style w:type="character" w:customStyle="1" w:styleId="ListLabel923">
    <w:name w:val="ListLabel 923"/>
    <w:rPr>
      <w:rFonts w:ascii="Arial" w:hAnsi="Arial" w:cs="Arial"/>
      <w:b/>
    </w:rPr>
  </w:style>
  <w:style w:type="character" w:customStyle="1" w:styleId="ListLabel922">
    <w:name w:val="ListLabel 922"/>
    <w:rPr>
      <w:rFonts w:ascii="Arial" w:hAnsi="Arial" w:cs="Arial"/>
      <w:b/>
    </w:rPr>
  </w:style>
  <w:style w:type="character" w:customStyle="1" w:styleId="ListLabel931">
    <w:name w:val="ListLabel 931"/>
    <w:rPr>
      <w:rFonts w:ascii="Arial" w:hAnsi="Arial" w:cs="Arial"/>
    </w:rPr>
  </w:style>
  <w:style w:type="character" w:customStyle="1" w:styleId="Odwoaniedokomentarza3">
    <w:name w:val="Odwołanie do komentarza3"/>
    <w:rPr>
      <w:sz w:val="16"/>
      <w:szCs w:val="16"/>
    </w:rPr>
  </w:style>
  <w:style w:type="character" w:customStyle="1" w:styleId="TekstkomentarzaZnak2">
    <w:name w:val="Tekst komentarza Znak2"/>
    <w:rPr>
      <w:rFonts w:ascii="Calibri" w:eastAsia="Calibri" w:hAnsi="Calibri" w:cs="Calibri"/>
      <w:kern w:val="2"/>
      <w:lang w:eastAsia="zh-CN"/>
    </w:rPr>
  </w:style>
  <w:style w:type="character" w:customStyle="1" w:styleId="ZwykytekstZnak">
    <w:name w:val="Zwykły tekst Znak"/>
    <w:rPr>
      <w:rFonts w:ascii="Courier New" w:hAnsi="Courier New" w:cs="Courier New"/>
    </w:rPr>
  </w:style>
  <w:style w:type="character" w:customStyle="1" w:styleId="markedcontent">
    <w:name w:val="markedcontent"/>
    <w:basedOn w:val="Domylnaczcionkaakapitu6"/>
  </w:style>
  <w:style w:type="paragraph" w:customStyle="1" w:styleId="Nagwek5">
    <w:name w:val="Nagłówek5"/>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Nagwek40">
    <w:name w:val="Nagłówek4"/>
    <w:basedOn w:val="Normalny"/>
    <w:next w:val="Tekstpodstawowy"/>
    <w:pPr>
      <w:keepNext/>
      <w:spacing w:before="240" w:after="120"/>
    </w:pPr>
    <w:rPr>
      <w:rFonts w:ascii="Liberation Sans" w:eastAsia="Microsoft YaHei" w:hAnsi="Liberation Sans" w:cs="Arial"/>
      <w:sz w:val="28"/>
      <w:szCs w:val="28"/>
    </w:rPr>
  </w:style>
  <w:style w:type="paragraph" w:customStyle="1" w:styleId="Legenda4">
    <w:name w:val="Legenda4"/>
    <w:basedOn w:val="Normalny"/>
    <w:pPr>
      <w:suppressLineNumbers/>
      <w:spacing w:before="120" w:after="120"/>
    </w:pPr>
    <w:rPr>
      <w:rFonts w:cs="Arial"/>
      <w:i/>
      <w:iCs/>
      <w:sz w:val="24"/>
      <w:szCs w:val="24"/>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next w:val="Tekstpodstawowy"/>
    <w:pPr>
      <w:keepNext/>
      <w:spacing w:before="240" w:after="120"/>
    </w:pPr>
    <w:rPr>
      <w:rFonts w:ascii="Liberation Sans" w:eastAsia="Microsoft YaHei" w:hAnsi="Liberation Sans" w:cs="Arial"/>
      <w:sz w:val="28"/>
      <w:szCs w:val="28"/>
    </w:rPr>
  </w:style>
  <w:style w:type="paragraph" w:customStyle="1" w:styleId="Legenda3">
    <w:name w:val="Legenda3"/>
    <w:basedOn w:val="Normalny"/>
    <w:pPr>
      <w:suppressLineNumbers/>
      <w:spacing w:before="120" w:after="120"/>
    </w:pPr>
    <w:rPr>
      <w:rFonts w:cs="Arial"/>
      <w:i/>
      <w:iCs/>
      <w:sz w:val="24"/>
      <w:szCs w:val="24"/>
    </w:rPr>
  </w:style>
  <w:style w:type="paragraph" w:customStyle="1" w:styleId="ZnakZnak1">
    <w:name w:val="Znak Znak1"/>
    <w:basedOn w:val="Normalny"/>
    <w:pPr>
      <w:spacing w:line="240" w:lineRule="exact"/>
    </w:pPr>
    <w:rPr>
      <w:rFonts w:ascii="Verdana" w:eastAsia="Times New Roman" w:hAnsi="Verdana" w:cs="Times New Roman"/>
      <w:sz w:val="20"/>
      <w:szCs w:val="20"/>
      <w:lang w:val="en-US"/>
    </w:rPr>
  </w:style>
  <w:style w:type="paragraph" w:styleId="Bezodstpw">
    <w:name w:val="No Spacing"/>
    <w:qFormat/>
    <w:pPr>
      <w:suppressAutoHyphens/>
      <w:textAlignment w:val="baseline"/>
    </w:pPr>
    <w:rPr>
      <w:rFonts w:ascii="Calibri" w:eastAsia="Calibri" w:hAnsi="Calibri" w:cs="Calibri"/>
      <w:kern w:val="2"/>
      <w:sz w:val="22"/>
      <w:szCs w:val="22"/>
      <w:lang w:eastAsia="zh-CN"/>
    </w:rPr>
  </w:style>
  <w:style w:type="paragraph" w:styleId="Akapitzlist">
    <w:name w:val="List Paragraph"/>
    <w:basedOn w:val="Normalny"/>
    <w:qFormat/>
    <w:pPr>
      <w:ind w:left="720"/>
      <w:contextualSpacing/>
    </w:pPr>
  </w:style>
  <w:style w:type="paragraph" w:customStyle="1" w:styleId="Tekstkomentarza2">
    <w:name w:val="Tekst komentarza2"/>
    <w:basedOn w:val="Normalny"/>
    <w:pPr>
      <w:spacing w:line="240" w:lineRule="auto"/>
    </w:pPr>
    <w:rPr>
      <w:sz w:val="20"/>
      <w:szCs w:val="20"/>
    </w:rPr>
  </w:style>
  <w:style w:type="paragraph" w:styleId="Tematkomentarza">
    <w:name w:val="annotation subject"/>
    <w:basedOn w:val="Tekstkomentarza2"/>
    <w:next w:val="Tekstkomentarza2"/>
    <w:rPr>
      <w:b/>
      <w:bCs/>
    </w:rPr>
  </w:style>
  <w:style w:type="paragraph" w:customStyle="1" w:styleId="ZnakZnakZnakZnakZnak">
    <w:name w:val="Znak Znak Znak Znak Znak"/>
    <w:basedOn w:val="Normalny"/>
    <w:pPr>
      <w:spacing w:after="0" w:line="240" w:lineRule="auto"/>
    </w:pPr>
    <w:rPr>
      <w:rFonts w:ascii="Times New Roman" w:eastAsia="Times New Roman" w:hAnsi="Times New Roman" w:cs="Times New Roman"/>
      <w:sz w:val="24"/>
      <w:szCs w:val="24"/>
    </w:rPr>
  </w:style>
  <w:style w:type="paragraph" w:customStyle="1" w:styleId="Tekstpodstawowy25">
    <w:name w:val="Tekst podstawowy 25"/>
    <w:basedOn w:val="Normalny"/>
    <w:pPr>
      <w:spacing w:after="120" w:line="480" w:lineRule="auto"/>
    </w:pPr>
  </w:style>
  <w:style w:type="paragraph" w:customStyle="1" w:styleId="Default">
    <w:name w:val="Default"/>
    <w:pPr>
      <w:suppressAutoHyphens/>
      <w:textAlignment w:val="baseline"/>
    </w:pPr>
    <w:rPr>
      <w:rFonts w:ascii="Verdana" w:hAnsi="Verdana" w:cs="Verdana"/>
      <w:color w:val="000000"/>
      <w:kern w:val="2"/>
      <w:sz w:val="24"/>
      <w:szCs w:val="24"/>
      <w:lang w:eastAsia="zh-CN"/>
    </w:rPr>
  </w:style>
  <w:style w:type="paragraph" w:styleId="Tekstpodstawowywcity">
    <w:name w:val="Body Text Indent"/>
    <w:basedOn w:val="Normalny"/>
    <w:pPr>
      <w:spacing w:after="120"/>
      <w:ind w:left="283"/>
    </w:pPr>
  </w:style>
  <w:style w:type="paragraph" w:customStyle="1" w:styleId="Tekstpodstawowywcity21">
    <w:name w:val="Tekst podstawowy wcięty 21"/>
    <w:basedOn w:val="Normalny"/>
    <w:pPr>
      <w:spacing w:after="0" w:line="240" w:lineRule="auto"/>
      <w:ind w:left="180" w:hanging="180"/>
      <w:jc w:val="both"/>
    </w:pPr>
    <w:rPr>
      <w:rFonts w:ascii="Times New Roman" w:eastAsia="Times New Roman" w:hAnsi="Times New Roman" w:cs="Times New Roman"/>
      <w:sz w:val="24"/>
      <w:szCs w:val="24"/>
    </w:rPr>
  </w:style>
  <w:style w:type="paragraph" w:customStyle="1" w:styleId="WW-ZnakZnakZnakZnakZnak">
    <w:name w:val="WW-Znak Znak Znak Znak Znak"/>
    <w:basedOn w:val="Normalny"/>
    <w:pPr>
      <w:spacing w:after="0" w:line="240" w:lineRule="auto"/>
    </w:pPr>
    <w:rPr>
      <w:rFonts w:ascii="Times New Roman" w:eastAsia="Times New Roman" w:hAnsi="Times New Roman" w:cs="Times New Roman"/>
      <w:sz w:val="24"/>
      <w:szCs w:val="24"/>
    </w:rPr>
  </w:style>
  <w:style w:type="paragraph" w:customStyle="1" w:styleId="Tekstpodstawowy21">
    <w:name w:val="Tekst podstawowy 21"/>
    <w:basedOn w:val="Normalny"/>
    <w:pPr>
      <w:widowControl w:val="0"/>
      <w:jc w:val="both"/>
    </w:pPr>
    <w:rPr>
      <w:rFonts w:eastAsia="Arial Unicode MS" w:cs="Tahoma"/>
    </w:rPr>
  </w:style>
  <w:style w:type="paragraph" w:styleId="Tekstdymka">
    <w:name w:val="Balloon Text"/>
    <w:basedOn w:val="Normalny"/>
    <w:pPr>
      <w:spacing w:after="0" w:line="240" w:lineRule="auto"/>
    </w:pPr>
    <w:rPr>
      <w:rFonts w:ascii="Tahoma" w:hAnsi="Tahoma" w:cs="Tahoma"/>
      <w:sz w:val="16"/>
      <w:szCs w:val="16"/>
    </w:rPr>
  </w:style>
  <w:style w:type="paragraph" w:customStyle="1" w:styleId="ZnakZnakZnak">
    <w:name w:val="Znak Znak Znak"/>
    <w:basedOn w:val="Normalny"/>
    <w:pPr>
      <w:suppressAutoHyphens w:val="0"/>
    </w:pPr>
  </w:style>
  <w:style w:type="paragraph" w:customStyle="1" w:styleId="Nagweklisty">
    <w:name w:val="Nagłówek listy"/>
    <w:basedOn w:val="Normalny"/>
    <w:next w:val="Zawartolisty"/>
  </w:style>
  <w:style w:type="paragraph" w:customStyle="1" w:styleId="Zawartolisty">
    <w:name w:val="Zawartość listy"/>
    <w:basedOn w:val="Normalny"/>
    <w:pPr>
      <w:ind w:left="567"/>
    </w:pPr>
  </w:style>
  <w:style w:type="paragraph" w:customStyle="1" w:styleId="ZnakZnak10">
    <w:name w:val="Znak Znak1"/>
    <w:basedOn w:val="Normalny"/>
    <w:pPr>
      <w:suppressAutoHyphens w:val="0"/>
      <w:spacing w:line="240" w:lineRule="exact"/>
    </w:pPr>
    <w:rPr>
      <w:rFonts w:ascii="Verdana" w:hAnsi="Verdana" w:cs="Verdana"/>
      <w:sz w:val="20"/>
      <w:szCs w:val="20"/>
      <w:lang w:val="en-US"/>
    </w:rPr>
  </w:style>
  <w:style w:type="paragraph" w:customStyle="1" w:styleId="Znak7">
    <w:name w:val="Znak7"/>
    <w:basedOn w:val="Normalny"/>
    <w:pPr>
      <w:suppressAutoHyphens w:val="0"/>
      <w:spacing w:line="240" w:lineRule="exact"/>
    </w:pPr>
    <w:rPr>
      <w:rFonts w:ascii="Verdana" w:hAnsi="Verdana" w:cs="Verdana"/>
      <w:sz w:val="20"/>
      <w:szCs w:val="20"/>
      <w:lang w:val="en-US"/>
    </w:rPr>
  </w:style>
  <w:style w:type="paragraph" w:customStyle="1" w:styleId="ZnakZnak">
    <w:name w:val="Znak Znak"/>
    <w:basedOn w:val="Normalny"/>
    <w:pPr>
      <w:suppressAutoHyphens w:val="0"/>
    </w:pPr>
  </w:style>
  <w:style w:type="paragraph" w:customStyle="1" w:styleId="Akapitzlist1">
    <w:name w:val="Akapit z listą1"/>
    <w:basedOn w:val="Normalny"/>
    <w:pPr>
      <w:suppressAutoHyphens w:val="0"/>
      <w:spacing w:after="0"/>
      <w:ind w:left="720"/>
      <w:contextualSpacing/>
    </w:pPr>
  </w:style>
  <w:style w:type="paragraph" w:customStyle="1" w:styleId="ZnakZnakZnakZnak">
    <w:name w:val="Znak Znak Znak Znak"/>
    <w:basedOn w:val="Normalny"/>
    <w:pPr>
      <w:suppressAutoHyphens w:val="0"/>
    </w:pPr>
  </w:style>
  <w:style w:type="paragraph" w:customStyle="1" w:styleId="Znak">
    <w:name w:val="Znak"/>
    <w:basedOn w:val="Normalny"/>
    <w:pPr>
      <w:suppressAutoHyphens w:val="0"/>
    </w:pPr>
  </w:style>
  <w:style w:type="paragraph" w:customStyle="1" w:styleId="Znak8">
    <w:name w:val="Znak8"/>
    <w:basedOn w:val="Normalny"/>
    <w:pPr>
      <w:suppressAutoHyphens w:val="0"/>
      <w:spacing w:line="240" w:lineRule="exact"/>
    </w:pPr>
    <w:rPr>
      <w:rFonts w:ascii="Verdana" w:hAnsi="Verdana" w:cs="Verdana"/>
      <w:sz w:val="20"/>
      <w:szCs w:val="20"/>
      <w:lang w:val="en-US"/>
    </w:rPr>
  </w:style>
  <w:style w:type="paragraph" w:customStyle="1" w:styleId="Znak80">
    <w:name w:val="Znak8"/>
    <w:basedOn w:val="Normalny"/>
    <w:pPr>
      <w:suppressAutoHyphens w:val="0"/>
      <w:spacing w:line="240" w:lineRule="exact"/>
    </w:pPr>
    <w:rPr>
      <w:rFonts w:ascii="Verdana" w:eastAsia="Verdana" w:hAnsi="Verdana" w:cs="Verdana"/>
      <w:sz w:val="20"/>
      <w:szCs w:val="20"/>
      <w:lang w:val="en-US"/>
    </w:rPr>
  </w:style>
  <w:style w:type="paragraph" w:customStyle="1" w:styleId="ust">
    <w:name w:val="ust"/>
    <w:pPr>
      <w:suppressAutoHyphens/>
      <w:spacing w:before="60" w:after="60"/>
      <w:ind w:left="426" w:hanging="284"/>
      <w:jc w:val="both"/>
      <w:textAlignment w:val="baseline"/>
    </w:pPr>
    <w:rPr>
      <w:rFonts w:ascii="Liberation Serif" w:eastAsia="SimSun" w:hAnsi="Liberation Serif" w:cs="Arial"/>
      <w:kern w:val="2"/>
      <w:sz w:val="24"/>
      <w:szCs w:val="24"/>
      <w:lang w:eastAsia="zh-CN" w:bidi="hi-IN"/>
    </w:rPr>
  </w:style>
  <w:style w:type="paragraph" w:customStyle="1" w:styleId="western">
    <w:name w:val="western"/>
    <w:basedOn w:val="Normalny"/>
    <w:pPr>
      <w:suppressAutoHyphens w:val="0"/>
      <w:spacing w:before="280" w:after="0"/>
      <w:jc w:val="both"/>
    </w:pPr>
    <w:rPr>
      <w:rFonts w:ascii="Arial" w:eastAsia="SimSun" w:hAnsi="Arial" w:cs="Arial"/>
      <w:b/>
      <w:bCs/>
      <w:i/>
      <w:iCs/>
      <w:color w:val="00000A"/>
    </w:rPr>
  </w:style>
  <w:style w:type="paragraph" w:customStyle="1" w:styleId="Tekst">
    <w:name w:val="Tekst"/>
    <w:pPr>
      <w:suppressAutoHyphens/>
      <w:spacing w:before="28" w:after="28"/>
      <w:ind w:left="567"/>
      <w:jc w:val="both"/>
      <w:textAlignment w:val="baseline"/>
    </w:pPr>
    <w:rPr>
      <w:rFonts w:ascii="Arial" w:eastAsia="Lucida Sans Unicode" w:hAnsi="Arial" w:cs="Mangal"/>
      <w:kern w:val="2"/>
      <w:sz w:val="22"/>
      <w:szCs w:val="24"/>
      <w:lang w:eastAsia="zh-CN" w:bidi="hi-IN"/>
    </w:rPr>
  </w:style>
  <w:style w:type="paragraph" w:customStyle="1" w:styleId="ZnakZnakZnak1">
    <w:name w:val="Znak Znak Znak1"/>
    <w:basedOn w:val="Normalny"/>
    <w:pPr>
      <w:suppressAutoHyphens w:val="0"/>
    </w:p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rPr>
  </w:style>
  <w:style w:type="paragraph" w:customStyle="1" w:styleId="Tekstkomentarza1">
    <w:name w:val="Tekst komentarza1"/>
    <w:basedOn w:val="Normalny"/>
    <w:rPr>
      <w:sz w:val="20"/>
      <w:szCs w:val="20"/>
    </w:rPr>
  </w:style>
  <w:style w:type="paragraph" w:customStyle="1" w:styleId="Standard">
    <w:name w:val="Standard"/>
    <w:qFormat/>
    <w:pPr>
      <w:suppressAutoHyphens/>
      <w:textAlignment w:val="baseline"/>
    </w:pPr>
    <w:rPr>
      <w:rFonts w:ascii="Calibri" w:eastAsia="Calibri" w:hAnsi="Calibri" w:cs="Calibri"/>
      <w:kern w:val="2"/>
      <w:sz w:val="24"/>
      <w:szCs w:val="24"/>
      <w:lang w:eastAsia="zh-CN" w:bidi="hi-IN"/>
    </w:rPr>
  </w:style>
  <w:style w:type="paragraph" w:customStyle="1" w:styleId="Tekstdymka1">
    <w:name w:val="Tekst dymka1"/>
    <w:basedOn w:val="Normalny"/>
    <w:rPr>
      <w:rFonts w:ascii="Segoe UI" w:eastAsia="Segoe UI" w:hAnsi="Segoe UI" w:cs="Segoe UI"/>
      <w:sz w:val="18"/>
      <w:szCs w:val="18"/>
    </w:rPr>
  </w:style>
  <w:style w:type="paragraph" w:customStyle="1" w:styleId="NormalnyWeb1">
    <w:name w:val="Normalny (Web)1"/>
    <w:basedOn w:val="Normalny"/>
    <w:pPr>
      <w:spacing w:before="280" w:after="119"/>
    </w:pPr>
  </w:style>
  <w:style w:type="paragraph" w:customStyle="1" w:styleId="Tekstpodstawowy24">
    <w:name w:val="Tekst podstawowy 24"/>
    <w:basedOn w:val="Normalny"/>
    <w:pPr>
      <w:spacing w:line="120" w:lineRule="atLeast"/>
      <w:jc w:val="both"/>
    </w:pPr>
    <w:rPr>
      <w:szCs w:val="20"/>
    </w:rPr>
  </w:style>
  <w:style w:type="paragraph" w:customStyle="1" w:styleId="Tekstpodstawowy22">
    <w:name w:val="Tekst podstawowy 22"/>
    <w:basedOn w:val="Normalny"/>
    <w:pPr>
      <w:widowControl w:val="0"/>
    </w:pPr>
    <w:rPr>
      <w:rFonts w:eastAsia="Arial Unicode MS" w:cs="Tahoma"/>
    </w:rPr>
  </w:style>
  <w:style w:type="paragraph" w:customStyle="1" w:styleId="ww-tekstpodstawowy2">
    <w:name w:val="ww-tekstpodstawowy2"/>
    <w:basedOn w:val="Normalny"/>
    <w:pPr>
      <w:spacing w:before="280" w:after="280"/>
    </w:pPr>
    <w:rPr>
      <w:rFonts w:ascii="Arial" w:eastAsia="Arial" w:hAnsi="Arial" w:cs="Arial"/>
      <w:color w:val="003333"/>
      <w:sz w:val="18"/>
      <w:szCs w:val="18"/>
    </w:rPr>
  </w:style>
  <w:style w:type="paragraph" w:styleId="Tekstprzypisukocowego">
    <w:name w:val="endnote text"/>
    <w:basedOn w:val="Normalny"/>
    <w:rPr>
      <w:sz w:val="20"/>
      <w:szCs w:val="20"/>
    </w:rPr>
  </w:style>
  <w:style w:type="paragraph" w:customStyle="1" w:styleId="Podpis1">
    <w:name w:val="Podpis1"/>
    <w:basedOn w:val="Normalny"/>
    <w:pPr>
      <w:suppressLineNumbers/>
      <w:spacing w:before="120" w:after="120"/>
    </w:pPr>
    <w:rPr>
      <w:rFonts w:cs="Arial Unicode MS"/>
      <w:i/>
      <w:iCs/>
    </w:rPr>
  </w:style>
  <w:style w:type="paragraph" w:styleId="Cytat">
    <w:name w:val="Quote"/>
    <w:basedOn w:val="Normalny"/>
    <w:qFormat/>
    <w:pPr>
      <w:spacing w:after="283"/>
      <w:ind w:left="567" w:right="567"/>
    </w:pPr>
  </w:style>
  <w:style w:type="paragraph" w:styleId="Podtytu">
    <w:name w:val="Subtitle"/>
    <w:basedOn w:val="Nagwek40"/>
    <w:next w:val="Tekstpodstawowy"/>
    <w:qFormat/>
    <w:pPr>
      <w:spacing w:before="60"/>
      <w:jc w:val="center"/>
    </w:pPr>
    <w:rPr>
      <w:sz w:val="36"/>
      <w:szCs w:val="36"/>
    </w:rPr>
  </w:style>
  <w:style w:type="paragraph" w:customStyle="1" w:styleId="Tekstpodstawowywcity22">
    <w:name w:val="Tekst podstawowy wcięty 22"/>
    <w:basedOn w:val="Normalny"/>
    <w:pPr>
      <w:ind w:left="360"/>
    </w:pPr>
    <w:rPr>
      <w:b/>
    </w:rPr>
  </w:style>
  <w:style w:type="paragraph" w:customStyle="1" w:styleId="Zawartoramki">
    <w:name w:val="Zawartość ramki"/>
    <w:basedOn w:val="Normalny"/>
  </w:style>
  <w:style w:type="paragraph" w:customStyle="1" w:styleId="ZnakZnakZnakZnakZnakZnak">
    <w:name w:val="Znak Znak Znak Znak Znak Znak"/>
    <w:basedOn w:val="Normalny"/>
  </w:style>
  <w:style w:type="paragraph" w:customStyle="1" w:styleId="Tekstpodstawowy31">
    <w:name w:val="Tekst podstawowy 31"/>
    <w:basedOn w:val="Normalny"/>
    <w:pPr>
      <w:spacing w:after="120"/>
      <w:ind w:left="1080"/>
    </w:pPr>
    <w:rPr>
      <w:sz w:val="16"/>
      <w:szCs w:val="16"/>
    </w:rPr>
  </w:style>
  <w:style w:type="paragraph" w:customStyle="1" w:styleId="Tekstpodstawowywcity23">
    <w:name w:val="Tekst podstawowy wcięty 23"/>
    <w:basedOn w:val="Normalny"/>
    <w:pPr>
      <w:spacing w:after="120" w:line="480" w:lineRule="auto"/>
      <w:ind w:left="283"/>
    </w:pPr>
    <w:rPr>
      <w:sz w:val="20"/>
      <w:szCs w:val="20"/>
    </w:rPr>
  </w:style>
  <w:style w:type="paragraph" w:customStyle="1" w:styleId="akapitzlistcxspdrugie">
    <w:name w:val="akapitzlistcxspdrugie"/>
    <w:basedOn w:val="Normalny"/>
    <w:pPr>
      <w:suppressAutoHyphens w:val="0"/>
      <w:spacing w:before="280" w:after="280"/>
    </w:pPr>
    <w:rPr>
      <w:rFonts w:eastAsia="SimSun"/>
    </w:rPr>
  </w:style>
  <w:style w:type="paragraph" w:customStyle="1" w:styleId="akapitzlistcxspnazwisko">
    <w:name w:val="akapitzlistcxspnazwisko"/>
    <w:basedOn w:val="Normalny"/>
    <w:pPr>
      <w:suppressAutoHyphens w:val="0"/>
      <w:spacing w:before="280" w:after="280"/>
    </w:pPr>
    <w:rPr>
      <w:rFonts w:eastAsia="SimSun"/>
    </w:rPr>
  </w:style>
  <w:style w:type="paragraph" w:customStyle="1" w:styleId="Tekstpodstawowy23">
    <w:name w:val="Tekst podstawowy 23"/>
    <w:basedOn w:val="Normalny"/>
    <w:pPr>
      <w:spacing w:after="120" w:line="480" w:lineRule="auto"/>
    </w:pPr>
  </w:style>
  <w:style w:type="paragraph" w:customStyle="1" w:styleId="Znak0">
    <w:name w:val="Znak"/>
    <w:basedOn w:val="Normalny"/>
    <w:pPr>
      <w:suppressAutoHyphens w:val="0"/>
    </w:pPr>
  </w:style>
  <w:style w:type="paragraph" w:customStyle="1" w:styleId="ZnakZnakZnakZnak0">
    <w:name w:val="Znak Znak Znak Znak"/>
    <w:basedOn w:val="Normalny"/>
    <w:pPr>
      <w:suppressAutoHyphens w:val="0"/>
    </w:pPr>
  </w:style>
  <w:style w:type="paragraph" w:customStyle="1" w:styleId="Akapitzlist10">
    <w:name w:val="Akapit z listą1"/>
    <w:basedOn w:val="Normalny"/>
    <w:pPr>
      <w:suppressAutoHyphens w:val="0"/>
      <w:ind w:left="720"/>
    </w:pPr>
  </w:style>
  <w:style w:type="paragraph" w:customStyle="1" w:styleId="ZnakZnakZnak0">
    <w:name w:val="Znak Znak Znak"/>
    <w:basedOn w:val="Normalny"/>
  </w:style>
  <w:style w:type="paragraph" w:customStyle="1" w:styleId="ZnakZnak0">
    <w:name w:val="Znak Znak"/>
    <w:basedOn w:val="Normalny"/>
    <w:pPr>
      <w:suppressAutoHyphens w:val="0"/>
    </w:pPr>
  </w:style>
  <w:style w:type="paragraph" w:styleId="Stopka">
    <w:name w:val="footer"/>
    <w:basedOn w:val="Normalny"/>
    <w:pPr>
      <w:tabs>
        <w:tab w:val="center" w:pos="4536"/>
        <w:tab w:val="right" w:pos="9072"/>
      </w:tabs>
    </w:pPr>
  </w:style>
  <w:style w:type="paragraph" w:customStyle="1" w:styleId="Tekstpodstawowywcity31">
    <w:name w:val="Tekst podstawowy wcięty 31"/>
    <w:basedOn w:val="Normalny"/>
    <w:pPr>
      <w:spacing w:line="360" w:lineRule="auto"/>
      <w:ind w:left="142" w:hanging="142"/>
      <w:jc w:val="both"/>
    </w:pPr>
    <w:rPr>
      <w:b/>
      <w:bCs/>
    </w:rPr>
  </w:style>
  <w:style w:type="paragraph" w:customStyle="1" w:styleId="Zawartotabeli">
    <w:name w:val="Zawartość tabeli"/>
    <w:basedOn w:val="Normalny"/>
    <w:pPr>
      <w:suppressLineNumbers/>
    </w:pPr>
  </w:style>
  <w:style w:type="paragraph" w:customStyle="1" w:styleId="Nagwektabeli">
    <w:name w:val="Nagłówek tabeli"/>
    <w:basedOn w:val="Normalny"/>
    <w:pPr>
      <w:suppressLineNumbers/>
      <w:jc w:val="center"/>
    </w:pPr>
    <w:rPr>
      <w:b/>
      <w:bCs/>
    </w:rPr>
  </w:style>
  <w:style w:type="paragraph" w:styleId="NormalnyWeb">
    <w:name w:val="Normal (Web)"/>
    <w:basedOn w:val="Normalny"/>
    <w:pPr>
      <w:spacing w:before="280" w:after="119"/>
    </w:pPr>
    <w:rPr>
      <w:b/>
      <w:bCs/>
    </w:rPr>
  </w:style>
  <w:style w:type="paragraph" w:customStyle="1" w:styleId="Legenda2">
    <w:name w:val="Legenda2"/>
    <w:basedOn w:val="Normalny"/>
    <w:pPr>
      <w:suppressLineNumbers/>
      <w:spacing w:before="120" w:after="120"/>
    </w:pPr>
    <w:rPr>
      <w:rFonts w:cs="Arial"/>
      <w:i/>
      <w:iCs/>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customStyle="1" w:styleId="Nagwek30">
    <w:name w:val="Nagłówek3"/>
    <w:basedOn w:val="Normalny"/>
    <w:next w:val="Tekstpodstawowy"/>
    <w:pPr>
      <w:keepNext/>
      <w:spacing w:before="240" w:after="120"/>
    </w:pPr>
    <w:rPr>
      <w:rFonts w:ascii="Liberation Sans" w:eastAsia="Microsoft YaHei" w:hAnsi="Liberation Sans" w:cs="Arial"/>
      <w:sz w:val="28"/>
      <w:szCs w:val="28"/>
    </w:rPr>
  </w:style>
  <w:style w:type="paragraph" w:customStyle="1" w:styleId="Normalny1">
    <w:name w:val="Normalny1"/>
    <w:pPr>
      <w:suppressAutoHyphens/>
      <w:textAlignment w:val="baseline"/>
    </w:pPr>
    <w:rPr>
      <w:rFonts w:ascii="Liberation Serif" w:eastAsia="SimSun" w:hAnsi="Liberation Serif" w:cs="Arial"/>
      <w:kern w:val="2"/>
      <w:sz w:val="24"/>
      <w:szCs w:val="24"/>
      <w:lang w:eastAsia="zh-CN" w:bidi="hi-IN"/>
    </w:rPr>
  </w:style>
  <w:style w:type="paragraph" w:customStyle="1" w:styleId="Znak70">
    <w:name w:val="Znak7"/>
    <w:basedOn w:val="Normalny"/>
    <w:pPr>
      <w:suppressAutoHyphens w:val="0"/>
      <w:spacing w:line="240" w:lineRule="exact"/>
    </w:pPr>
    <w:rPr>
      <w:rFonts w:ascii="Verdana" w:hAnsi="Verdana" w:cs="Verdana"/>
      <w:sz w:val="20"/>
      <w:szCs w:val="20"/>
      <w:lang w:val="en-US"/>
    </w:rPr>
  </w:style>
  <w:style w:type="paragraph" w:customStyle="1" w:styleId="Tekstkomentarza3">
    <w:name w:val="Tekst komentarza3"/>
    <w:basedOn w:val="Normalny"/>
    <w:rPr>
      <w:sz w:val="20"/>
      <w:szCs w:val="20"/>
    </w:rPr>
  </w:style>
  <w:style w:type="paragraph" w:styleId="Poprawka">
    <w:name w:val="Revision"/>
    <w:pPr>
      <w:suppressAutoHyphens/>
    </w:pPr>
    <w:rPr>
      <w:rFonts w:ascii="Calibri" w:eastAsia="Calibri" w:hAnsi="Calibri" w:cs="Calibri"/>
      <w:kern w:val="2"/>
      <w:sz w:val="22"/>
      <w:szCs w:val="22"/>
      <w:lang w:eastAsia="zh-CN"/>
    </w:rPr>
  </w:style>
  <w:style w:type="paragraph" w:customStyle="1" w:styleId="Zwykytekst1">
    <w:name w:val="Zwykły tekst1"/>
    <w:basedOn w:val="Normalny"/>
    <w:pPr>
      <w:suppressAutoHyphens w:val="0"/>
      <w:spacing w:after="0" w:line="240" w:lineRule="auto"/>
      <w:textAlignment w:val="auto"/>
    </w:pPr>
    <w:rPr>
      <w:rFonts w:ascii="Courier New" w:eastAsia="Times New Roman" w:hAnsi="Courier New" w:cs="Courier New"/>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60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EE9D4-5F21-4752-90A5-DFCF5064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3308</Words>
  <Characters>19850</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Józef Bałuch</dc:creator>
  <cp:keywords/>
  <cp:lastModifiedBy>Józef Bałuch</cp:lastModifiedBy>
  <cp:revision>3</cp:revision>
  <cp:lastPrinted>2026-02-24T10:15:00Z</cp:lastPrinted>
  <dcterms:created xsi:type="dcterms:W3CDTF">2026-04-14T12:26:00Z</dcterms:created>
  <dcterms:modified xsi:type="dcterms:W3CDTF">2026-04-21T08:46:00Z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